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6EFD7" w14:textId="0E0C1F6F" w:rsidR="00154B36" w:rsidRPr="00DE66F4" w:rsidRDefault="0091607E" w:rsidP="00DE66F4">
      <w:pPr>
        <w:spacing w:before="14"/>
        <w:ind w:left="57" w:right="6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●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20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minist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ation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uildi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●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z w:val="22"/>
          <w:szCs w:val="22"/>
        </w:rPr>
        <w:t>87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2313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● </w:t>
      </w:r>
      <w:hyperlink r:id="rId7" w:history="1">
        <w:r w:rsidR="00DE66F4" w:rsidRPr="00602752">
          <w:rPr>
            <w:rStyle w:val="Hyperlink"/>
            <w:rFonts w:asciiTheme="minorHAnsi" w:eastAsia="Arial" w:hAnsiTheme="minorHAnsi" w:cstheme="minorHAnsi"/>
            <w:w w:val="99"/>
            <w:sz w:val="22"/>
            <w:szCs w:val="22"/>
          </w:rPr>
          <w:t>career@gmail.com</w:t>
        </w:r>
      </w:hyperlink>
    </w:p>
    <w:p w14:paraId="37DBF402" w14:textId="77777777" w:rsidR="00154B36" w:rsidRPr="00DE66F4" w:rsidRDefault="00154B36" w:rsidP="00DE66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9591CE8" w14:textId="4FDFFE89" w:rsidR="00154B36" w:rsidRPr="00DE66F4" w:rsidRDefault="0091607E" w:rsidP="00DE66F4">
      <w:pPr>
        <w:ind w:left="1900" w:right="1898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position w:val="-1"/>
          <w:sz w:val="24"/>
          <w:szCs w:val="24"/>
        </w:rPr>
        <w:t>E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f</w:t>
      </w:r>
      <w:r w:rsidRPr="00DE66F4">
        <w:rPr>
          <w:rFonts w:asciiTheme="minorHAnsi" w:eastAsia="Arial" w:hAnsiTheme="minorHAnsi" w:cstheme="minorHAnsi"/>
          <w:b/>
          <w:i/>
          <w:spacing w:val="2"/>
          <w:position w:val="-1"/>
          <w:sz w:val="24"/>
          <w:szCs w:val="24"/>
        </w:rPr>
        <w:t>f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2"/>
          <w:position w:val="-1"/>
          <w:sz w:val="24"/>
          <w:szCs w:val="24"/>
        </w:rPr>
        <w:t>c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tive</w:t>
      </w:r>
      <w:r w:rsidRPr="00DE66F4">
        <w:rPr>
          <w:rFonts w:asciiTheme="minorHAnsi" w:eastAsia="Arial" w:hAnsiTheme="minorHAnsi" w:cstheme="minorHAnsi"/>
          <w:b/>
          <w:i/>
          <w:spacing w:val="-2"/>
          <w:position w:val="-1"/>
          <w:sz w:val="24"/>
          <w:szCs w:val="24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Resu</w:t>
      </w:r>
      <w:r w:rsidRPr="00DE66F4">
        <w:rPr>
          <w:rFonts w:asciiTheme="minorHAnsi" w:eastAsia="Arial" w:hAnsiTheme="minorHAnsi" w:cstheme="minorHAnsi"/>
          <w:b/>
          <w:i/>
          <w:spacing w:val="-2"/>
          <w:position w:val="-1"/>
          <w:sz w:val="24"/>
          <w:szCs w:val="24"/>
        </w:rPr>
        <w:t>m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es</w:t>
      </w:r>
      <w:r w:rsidRPr="00DE66F4">
        <w:rPr>
          <w:rFonts w:asciiTheme="minorHAnsi" w:eastAsia="Arial" w:hAnsiTheme="minorHAnsi" w:cstheme="minorHAnsi"/>
          <w:b/>
          <w:i/>
          <w:spacing w:val="1"/>
          <w:position w:val="-1"/>
          <w:sz w:val="24"/>
          <w:szCs w:val="24"/>
        </w:rPr>
        <w:t xml:space="preserve"> </w:t>
      </w:r>
      <w:r w:rsidRPr="00DE66F4"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● 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-2"/>
          <w:position w:val="-1"/>
          <w:sz w:val="24"/>
          <w:szCs w:val="24"/>
        </w:rPr>
        <w:t>o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ver Le</w:t>
      </w:r>
      <w:r w:rsidRPr="00DE66F4">
        <w:rPr>
          <w:rFonts w:asciiTheme="minorHAnsi" w:eastAsia="Arial" w:hAnsiTheme="minorHAnsi" w:cstheme="minorHAnsi"/>
          <w:b/>
          <w:i/>
          <w:spacing w:val="-2"/>
          <w:position w:val="-1"/>
          <w:sz w:val="24"/>
          <w:szCs w:val="24"/>
        </w:rPr>
        <w:t>t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1"/>
          <w:position w:val="-1"/>
          <w:sz w:val="24"/>
          <w:szCs w:val="24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2"/>
          <w:position w:val="-1"/>
          <w:sz w:val="24"/>
          <w:szCs w:val="24"/>
        </w:rPr>
        <w:t>r</w:t>
      </w:r>
      <w:r w:rsidRPr="00DE66F4">
        <w:rPr>
          <w:rFonts w:asciiTheme="minorHAnsi" w:eastAsia="Arial" w:hAnsiTheme="minorHAnsi" w:cstheme="minorHAnsi"/>
          <w:b/>
          <w:i/>
          <w:position w:val="-1"/>
          <w:sz w:val="24"/>
          <w:szCs w:val="24"/>
        </w:rPr>
        <w:t>s</w:t>
      </w:r>
    </w:p>
    <w:p w14:paraId="5AB6BD15" w14:textId="77777777" w:rsidR="00154B36" w:rsidRPr="00DE66F4" w:rsidRDefault="0091607E" w:rsidP="00DE66F4">
      <w:pPr>
        <w:spacing w:before="14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su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F80AF70" w14:textId="77777777" w:rsidR="00154B36" w:rsidRPr="00DE66F4" w:rsidRDefault="00154B36" w:rsidP="00DE66F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6D7293C" w14:textId="77777777" w:rsidR="00154B36" w:rsidRPr="00DE66F4" w:rsidRDefault="0091607E" w:rsidP="00DE66F4">
      <w:pPr>
        <w:ind w:left="104" w:right="435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 st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rself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cc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l j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rch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z w:val="22"/>
          <w:szCs w:val="22"/>
        </w:rPr>
        <w:t>te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r w:rsidRPr="00DE66F4">
        <w:rPr>
          <w:rFonts w:asciiTheme="minorHAnsi" w:eastAsia="Arial" w:hAnsiTheme="minorHAnsi" w:cstheme="minorHAnsi"/>
          <w:sz w:val="22"/>
          <w:szCs w:val="22"/>
        </w:rPr>
        <w:t>ra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cti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ra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</w:p>
    <w:p w14:paraId="76732E53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5FB5BC5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  <w:sectPr w:rsidR="00154B36" w:rsidRPr="00DE66F4">
          <w:pgSz w:w="12240" w:h="15840"/>
          <w:pgMar w:top="1480" w:right="980" w:bottom="280" w:left="760" w:header="720" w:footer="720" w:gutter="0"/>
          <w:cols w:space="720"/>
        </w:sectPr>
      </w:pPr>
    </w:p>
    <w:p w14:paraId="66FC590C" w14:textId="77777777" w:rsidR="00154B36" w:rsidRPr="00DE66F4" w:rsidRDefault="0091607E" w:rsidP="00DE66F4">
      <w:pPr>
        <w:spacing w:before="29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z w:val="22"/>
          <w:szCs w:val="22"/>
        </w:rPr>
        <w:t>Top Ten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ls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om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ook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ng f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ou:</w:t>
      </w:r>
    </w:p>
    <w:p w14:paraId="79F1224F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2BE21B1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z w:val="22"/>
          <w:szCs w:val="22"/>
        </w:rPr>
        <w:t>p 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31F59D8" w14:textId="77777777" w:rsidR="00154B36" w:rsidRPr="00DE66F4" w:rsidRDefault="0091607E" w:rsidP="00DE66F4">
      <w:pPr>
        <w:spacing w:before="1"/>
        <w:ind w:left="464" w:right="-5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>cati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)</w:t>
      </w:r>
    </w:p>
    <w:p w14:paraId="24C68571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 Po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6EFA0EF3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ork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0A1C6463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5.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ersh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p 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</w:p>
    <w:p w14:paraId="7E43D0D9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6.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ompu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&amp;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0AB01F74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7.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DE66F4">
        <w:rPr>
          <w:rFonts w:asciiTheme="minorHAnsi" w:eastAsia="Arial" w:hAnsiTheme="minorHAnsi" w:cstheme="minorHAnsi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21B35A1E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8.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ccomp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shmen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emen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7894F47B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 xml:space="preserve">9. 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05740CBF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10.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ersonal 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nce</w:t>
      </w:r>
    </w:p>
    <w:p w14:paraId="5019AAD1" w14:textId="77777777" w:rsidR="00154B36" w:rsidRPr="00DE66F4" w:rsidRDefault="0091607E" w:rsidP="00DE66F4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br w:type="column"/>
      </w:r>
    </w:p>
    <w:p w14:paraId="76D98E32" w14:textId="08B6A5CA" w:rsidR="00154B36" w:rsidRPr="00DE66F4" w:rsidRDefault="00154B36" w:rsidP="00DE66F4">
      <w:pPr>
        <w:tabs>
          <w:tab w:val="left" w:pos="360"/>
        </w:tabs>
        <w:ind w:right="422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980" w:bottom="280" w:left="760" w:header="720" w:footer="720" w:gutter="0"/>
          <w:cols w:num="2" w:space="720" w:equalWidth="0">
            <w:col w:w="6047" w:space="793"/>
            <w:col w:w="3660"/>
          </w:cols>
        </w:sectPr>
      </w:pPr>
    </w:p>
    <w:p w14:paraId="57333EB0" w14:textId="0BA4E488" w:rsidR="00154B36" w:rsidRPr="00DE66F4" w:rsidRDefault="0091607E" w:rsidP="00DE66F4">
      <w:pPr>
        <w:spacing w:before="32"/>
        <w:ind w:left="104" w:firstLine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30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 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 pa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ck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are,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63F8BC54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 capa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used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spec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85DCCEA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18B0427" w14:textId="77777777" w:rsidR="00154B36" w:rsidRPr="00DE66F4" w:rsidRDefault="0091607E" w:rsidP="00DE66F4">
      <w:pPr>
        <w:tabs>
          <w:tab w:val="left" w:pos="460"/>
        </w:tabs>
        <w:ind w:left="464" w:right="178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 docume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>cate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ha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m grasp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hat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D2B0928" w14:textId="77777777" w:rsidR="00154B36" w:rsidRPr="00DE66F4" w:rsidRDefault="00154B36" w:rsidP="00DE66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0B3E31" w14:textId="77777777" w:rsidR="00154B36" w:rsidRPr="00DE66F4" w:rsidRDefault="0091607E" w:rsidP="00DE66F4">
      <w:pPr>
        <w:tabs>
          <w:tab w:val="left" w:pos="460"/>
        </w:tabs>
        <w:ind w:left="464" w:right="68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 and 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>l ser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 dre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, as it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>l 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nli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hten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 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 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55D9E9C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39ACB72" w14:textId="77777777" w:rsidR="00154B36" w:rsidRPr="00DE66F4" w:rsidRDefault="0091607E" w:rsidP="00DE66F4">
      <w:pPr>
        <w:tabs>
          <w:tab w:val="left" w:pos="460"/>
        </w:tabs>
        <w:ind w:left="464" w:right="422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sume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u’l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 be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lu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co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ntly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e)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erba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(t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)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kground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press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grea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nce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ork</w:t>
      </w:r>
      <w:r w:rsidRPr="00DE66F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how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ou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7BA929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7154E15" w14:textId="77777777" w:rsidR="00154B36" w:rsidRPr="00DE66F4" w:rsidRDefault="0091607E" w:rsidP="00DE66F4">
      <w:pPr>
        <w:ind w:left="104" w:right="143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980" w:bottom="280" w:left="760" w:header="720" w:footer="720" w:gutter="0"/>
          <w:cols w:space="720"/>
        </w:sectPr>
      </w:pP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 no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 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od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actic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 can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 se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, se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f-m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 doc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as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ach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7613A59" w14:textId="77777777" w:rsidR="00154B36" w:rsidRPr="00DE66F4" w:rsidRDefault="0091607E" w:rsidP="00DE66F4">
      <w:pPr>
        <w:spacing w:before="8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lastRenderedPageBreak/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sume,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cus on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ecti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e: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ntly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z w:val="22"/>
          <w:szCs w:val="22"/>
        </w:rPr>
        <w:t>ecti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58081D15" w14:textId="77777777" w:rsidR="00154B36" w:rsidRPr="00DE66F4" w:rsidRDefault="0091607E" w:rsidP="00DE66F4">
      <w:pPr>
        <w:spacing w:before="2"/>
        <w:ind w:left="104" w:right="12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com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 in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!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3 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n, 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, 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4A5083AC" w14:textId="77777777" w:rsidR="00154B36" w:rsidRPr="00DE66F4" w:rsidRDefault="00154B36" w:rsidP="00DE66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D83D8C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n: 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ke 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</w:p>
    <w:p w14:paraId="3BBDD217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7C3198F7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z w:val="22"/>
          <w:szCs w:val="22"/>
        </w:rPr>
        <w:t>use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 space</w:t>
      </w:r>
    </w:p>
    <w:p w14:paraId="15C6290E" w14:textId="77777777" w:rsidR="00154B36" w:rsidRPr="00DE66F4" w:rsidRDefault="0091607E" w:rsidP="00DE66F4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6E21B229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1DBCB1F4" w14:textId="77777777" w:rsidR="00154B36" w:rsidRPr="00DE66F4" w:rsidRDefault="0091607E" w:rsidP="00DE66F4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hted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6B039636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ace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 as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e 11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E66F4">
        <w:rPr>
          <w:rFonts w:asciiTheme="minorHAnsi" w:eastAsia="Arial" w:hAnsiTheme="minorHAnsi" w:cstheme="minorHAnsi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 1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 1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</w:rPr>
        <w:t>)</w:t>
      </w:r>
    </w:p>
    <w:p w14:paraId="03A674C8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ess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 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ary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n 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ut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al 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</w:p>
    <w:p w14:paraId="23DAC425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–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otocop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AA38EB8" w14:textId="77777777" w:rsidR="00154B36" w:rsidRPr="00DE66F4" w:rsidRDefault="00154B36" w:rsidP="00DE66F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FA6E311" w14:textId="77777777" w:rsidR="00154B36" w:rsidRPr="00DE66F4" w:rsidRDefault="0091607E" w:rsidP="00DE66F4">
      <w:pPr>
        <w:ind w:left="104" w:right="101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r: </w:t>
      </w:r>
      <w:r w:rsidRPr="00DE66F4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 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 acti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shmen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emen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s:</w:t>
      </w:r>
    </w:p>
    <w:p w14:paraId="1061BBD3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se ac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ac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DE66F4">
        <w:rPr>
          <w:rFonts w:asciiTheme="minorHAnsi" w:eastAsia="Arial" w:hAnsiTheme="minorHAnsi" w:cstheme="minorHAnsi"/>
          <w:sz w:val="22"/>
          <w:szCs w:val="22"/>
        </w:rPr>
        <w:t>erbs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sz w:val="22"/>
          <w:szCs w:val="22"/>
        </w:rPr>
        <w:t>see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)</w:t>
      </w:r>
    </w:p>
    <w:p w14:paraId="106F4D6B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eta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pti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8F9CB74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ul acc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41FEE2DA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pti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acco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d:</w:t>
      </w:r>
    </w:p>
    <w:p w14:paraId="6A51AA7F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y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d/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ssu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 prob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ems?</w:t>
      </w:r>
    </w:p>
    <w:p w14:paraId="5A06BA27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estab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sh any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ems 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es?</w:t>
      </w:r>
    </w:p>
    <w:p w14:paraId="4F205936" w14:textId="77777777" w:rsidR="00154B36" w:rsidRPr="00DE66F4" w:rsidRDefault="0091607E" w:rsidP="00DE66F4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e,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d/or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eme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proce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e?</w:t>
      </w:r>
    </w:p>
    <w:p w14:paraId="270B4DCD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cat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ct 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nu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act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ces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?</w:t>
      </w:r>
    </w:p>
    <w:p w14:paraId="77B47B80" w14:textId="77777777" w:rsidR="00154B36" w:rsidRPr="00DE66F4" w:rsidRDefault="0091607E" w:rsidP="00DE66F4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product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proce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se 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ucti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n?</w:t>
      </w:r>
    </w:p>
    <w:p w14:paraId="61F2C905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uct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proce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costs?</w:t>
      </w:r>
    </w:p>
    <w:p w14:paraId="3A16B7D5" w14:textId="77777777" w:rsidR="00154B36" w:rsidRPr="00DE66F4" w:rsidRDefault="0091607E" w:rsidP="00DE66F4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succe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d/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?</w:t>
      </w:r>
    </w:p>
    <w:p w14:paraId="14973941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as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?</w:t>
      </w:r>
    </w:p>
    <w:p w14:paraId="087C220C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se 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s?</w:t>
      </w:r>
    </w:p>
    <w:p w14:paraId="1D32D903" w14:textId="77777777" w:rsidR="00154B36" w:rsidRPr="00DE66F4" w:rsidRDefault="0091607E" w:rsidP="00DE66F4">
      <w:pPr>
        <w:tabs>
          <w:tab w:val="left" w:pos="1180"/>
        </w:tabs>
        <w:spacing w:before="6"/>
        <w:ind w:left="1184" w:right="195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o abo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and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as as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o 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ay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al ser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, cu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, 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?</w:t>
      </w:r>
    </w:p>
    <w:p w14:paraId="42BC19D6" w14:textId="77777777" w:rsidR="00154B36" w:rsidRPr="00DE66F4" w:rsidRDefault="00154B36" w:rsidP="00DE66F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538071A" w14:textId="77777777" w:rsidR="00154B36" w:rsidRPr="00DE66F4" w:rsidRDefault="0091607E" w:rsidP="00DE66F4">
      <w:pPr>
        <w:ind w:left="104" w:right="311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cise:</w:t>
      </w:r>
      <w:r w:rsidRPr="00DE66F4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 in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shme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ess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al 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ors, 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, 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ost 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</w:p>
    <w:p w14:paraId="11753A8D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n, use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DE66F4">
        <w:rPr>
          <w:rFonts w:asciiTheme="minorHAnsi" w:eastAsia="Arial" w:hAnsiTheme="minorHAnsi" w:cstheme="minorHAnsi"/>
          <w:sz w:val="22"/>
          <w:szCs w:val="22"/>
        </w:rPr>
        <w:t>ses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ac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erbs</w:t>
      </w:r>
    </w:p>
    <w:p w14:paraId="5953FF59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se bu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DE66F4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0677E828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e spec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–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use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nce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</w:p>
    <w:p w14:paraId="4111EC72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DE66F4">
        <w:rPr>
          <w:rFonts w:asciiTheme="minorHAnsi" w:eastAsia="Arial" w:hAnsiTheme="minorHAnsi" w:cstheme="minorHAnsi"/>
          <w:sz w:val="22"/>
          <w:szCs w:val="22"/>
        </w:rPr>
        <w:t>e sen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ces</w:t>
      </w:r>
    </w:p>
    <w:p w14:paraId="67A8A7CE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se 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ce and past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C3A743C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st 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7989F8EF" w14:textId="77777777" w:rsidR="00154B36" w:rsidRPr="00DE66F4" w:rsidRDefault="0091607E" w:rsidP="00DE66F4">
      <w:pPr>
        <w:tabs>
          <w:tab w:val="left" w:pos="820"/>
        </w:tabs>
        <w:spacing w:before="2"/>
        <w:ind w:left="824" w:right="461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as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sen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ords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 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 set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D1FF28B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pro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ce:</w:t>
      </w:r>
    </w:p>
    <w:p w14:paraId="0DA892F2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1719F63A" w14:textId="77777777" w:rsidR="00154B36" w:rsidRPr="00DE66F4" w:rsidRDefault="0091607E" w:rsidP="00DE66F4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5A07DE45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DE66F4">
        <w:rPr>
          <w:rFonts w:asciiTheme="minorHAnsi" w:eastAsia="Arial" w:hAnsiTheme="minorHAnsi" w:cstheme="minorHAnsi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ethods Us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(r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emb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acti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erbs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at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5)</w:t>
      </w:r>
    </w:p>
    <w:p w14:paraId="7AE6D6AD" w14:textId="77777777" w:rsidR="00154B36" w:rsidRPr="00DE66F4" w:rsidRDefault="0091607E" w:rsidP="00DE66F4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)</w:t>
      </w:r>
    </w:p>
    <w:p w14:paraId="04C6B458" w14:textId="77777777" w:rsidR="00154B36" w:rsidRPr="00DE66F4" w:rsidRDefault="00154B36" w:rsidP="00DE66F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601536F" w14:textId="77777777" w:rsidR="00154B36" w:rsidRPr="00DE66F4" w:rsidRDefault="0091607E" w:rsidP="00DE66F4">
      <w:pPr>
        <w:ind w:left="104" w:right="7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bas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erous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amp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um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ust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eta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 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E66F4">
        <w:rPr>
          <w:rFonts w:asciiTheme="minorHAnsi" w:eastAsia="Arial" w:hAnsiTheme="minorHAnsi" w:cstheme="minorHAnsi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use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d/or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sh.</w:t>
      </w:r>
    </w:p>
    <w:p w14:paraId="0BEA9D66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2A4FDE3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n”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erbs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ork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ect 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 bu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ACD145" w14:textId="77777777" w:rsidR="00154B36" w:rsidRPr="00DE66F4" w:rsidRDefault="00154B36" w:rsidP="00DE66F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E51BCE" w14:textId="77777777" w:rsidR="00154B36" w:rsidRPr="00DE66F4" w:rsidRDefault="0091607E" w:rsidP="00DE66F4">
      <w:pPr>
        <w:ind w:left="104" w:right="391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pgSz w:w="12240" w:h="15840"/>
          <w:pgMar w:top="440" w:right="1000" w:bottom="280" w:left="760" w:header="720" w:footer="720" w:gutter="0"/>
          <w:cols w:space="720"/>
        </w:sect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se cons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ces 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sor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on- 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48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z w:val="22"/>
          <w:szCs w:val="22"/>
        </w:rPr>
        <w:t>13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aree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u.ed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2E68A293" w14:textId="77777777" w:rsidR="00154B36" w:rsidRPr="00DE66F4" w:rsidRDefault="0091607E" w:rsidP="00DE66F4">
      <w:pPr>
        <w:spacing w:before="59"/>
        <w:ind w:left="3876" w:right="420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pict w14:anchorId="49BC8F33">
          <v:group id="_x0000_s1092" style="position:absolute;left:0;text-align:left;margin-left:183.55pt;margin-top:29.4pt;width:229pt;height:46pt;z-index:-1794;mso-position-horizontal-relative:page;mso-position-vertical-relative:page" coordorigin="3671,588" coordsize="4580,920">
            <v:shape id="_x0000_s1096" style="position:absolute;left:3681;top:598;width:4560;height:900" coordorigin="3681,598" coordsize="4560,900" path="m5961,598r-187,1l5591,604r-178,7l5240,621r-166,12l4913,648r-153,17l4614,685r-137,21l4349,730r-119,25l4121,782r-98,29l3935,841r-75,32l3797,906r-50,34l3689,1011r-8,37l3689,1085r58,71l3797,1190r63,33l3935,1255r88,30l4121,1314r109,27l4349,1366r128,24l4614,1411r146,20l4913,1448r161,15l5240,1475r173,10l5591,1492r183,5l5961,1498r187,-1l6331,1492r178,-7l6682,1475r166,-12l7009,1448r153,-17l7308,1411r137,-21l7573,1366r119,-25l7801,1314r98,-29l7987,1255r75,-32l8125,1190r50,-34l8233,1085r8,-37l8233,1011r-58,-71l8125,906r-63,-33l7987,841r-88,-30l7801,782,7692,755,7573,730,7445,706,7308,685,7162,665,7009,648,6848,633,6682,621,6509,611r-178,-7l6148,599r-187,-1xe" fillcolor="silver" stroked="f">
              <v:path arrowok="t"/>
            </v:shape>
            <v:shape id="_x0000_s1095" style="position:absolute;left:3681;top:598;width:4560;height:900" coordorigin="3681,598" coordsize="4560,900" path="m5961,598r-187,1l5591,604r-178,7l5240,621r-166,12l4913,648r-153,17l4614,685r-137,21l4349,730r-119,25l4121,782r-98,29l3935,841r-75,32l3797,906r-50,34l3689,1011r-8,37l3689,1085r58,71l3797,1190r63,33l3935,1255r88,30l4121,1314r109,27l4349,1366r128,24l4614,1411r146,20l4913,1448r161,15l5240,1475r173,10l5591,1492r183,5l5961,1498r187,-1l6331,1492r178,-7l6682,1475r166,-12l7009,1448r153,-17l7308,1411r137,-21l7573,1366r119,-25l7801,1314r98,-29l7987,1255r75,-32l8125,1190r50,-34l8233,1085r8,-37l8233,1011r-58,-71l8125,906r-63,-33l7987,841r-88,-30l7801,782,7692,755,7573,730,7445,706,7308,685,7162,665,7009,648,6848,633,6682,621,6509,611r-178,-7l6148,599r-187,-1xe" filled="f" strokecolor="silver">
              <v:path arrowok="t"/>
            </v:shape>
            <v:shape id="_x0000_s1094" style="position:absolute;left:4401;top:778;width:3000;height:489" coordorigin="4401,778" coordsize="3000,489" path="m4401,1267r3000,l7401,778r-3000,l4401,1267xe" fillcolor="silver" stroked="f">
              <v:path arrowok="t"/>
            </v:shape>
            <v:shape id="_x0000_s1093" style="position:absolute;left:4401;top:778;width:3000;height:489" coordorigin="4401,778" coordsize="3000,489" path="m4401,1267r3000,l7401,778r-3000,l4401,1267xe" filled="f" strokecolor="silver">
              <v:path arrowok="t"/>
            </v:shape>
            <w10:wrap anchorx="page" anchory="page"/>
          </v:group>
        </w:pic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Ba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ic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ume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For</w:t>
      </w:r>
      <w:r w:rsidRPr="00DE66F4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</w:p>
    <w:p w14:paraId="7F31BB17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31E34B75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7D282C5" w14:textId="77777777" w:rsidR="00154B36" w:rsidRPr="00DE66F4" w:rsidRDefault="0091607E" w:rsidP="00DE66F4">
      <w:pPr>
        <w:spacing w:before="32"/>
        <w:ind w:right="21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3 An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61EFB367" w14:textId="77777777" w:rsidR="00154B36" w:rsidRPr="00DE66F4" w:rsidRDefault="0091607E" w:rsidP="00DE66F4">
      <w:pPr>
        <w:spacing w:before="1"/>
        <w:ind w:right="214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n,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z w:val="22"/>
          <w:szCs w:val="22"/>
        </w:rPr>
        <w:t>5</w:t>
      </w:r>
    </w:p>
    <w:p w14:paraId="43C26FBA" w14:textId="77777777" w:rsidR="00154B36" w:rsidRPr="00DE66F4" w:rsidRDefault="0091607E" w:rsidP="00DE66F4">
      <w:pPr>
        <w:ind w:left="4919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61CE799B">
          <v:group id="_x0000_s1090" style="position:absolute;left:0;text-align:left;margin-left:276.55pt;margin-top:26.25pt;width:1.45pt;height:0;z-index:-1795;mso-position-horizontal-relative:page" coordorigin="5531,525" coordsize="29,0">
            <v:shape id="_x0000_s1091" style="position:absolute;left:5531;top:525;width:29;height:0" coordorigin="5531,525" coordsize="29,0" path="m5531,525r28,e" filled="f" strokeweight="1.54pt">
              <v:path arrowok="t"/>
            </v:shape>
            <w10:wrap anchorx="page"/>
          </v:group>
        </w:pict>
      </w:r>
      <w:r w:rsidRPr="00DE66F4">
        <w:rPr>
          <w:rFonts w:asciiTheme="minorHAnsi" w:hAnsiTheme="minorHAnsi" w:cstheme="minorHAnsi"/>
          <w:sz w:val="22"/>
          <w:szCs w:val="22"/>
        </w:rPr>
        <w:pict w14:anchorId="491C2698"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7.1pt;margin-top:4.85pt;width:240.15pt;height:20.05pt;z-index:-1793;mso-position-horizontal-relative:page" filled="f" stroked="f">
            <v:textbox inset="0,0,0,0">
              <w:txbxContent>
                <w:p w14:paraId="5CF0509F" w14:textId="77777777" w:rsidR="00154B36" w:rsidRDefault="0091607E">
                  <w:pPr>
                    <w:tabs>
                      <w:tab w:val="left" w:pos="4800"/>
                    </w:tabs>
                    <w:spacing w:line="400" w:lineRule="exact"/>
                    <w:ind w:right="-80"/>
                    <w:rPr>
                      <w:rFonts w:ascii="Arial" w:eastAsia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eastAsia="Arial" w:hAnsi="Arial" w:cs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Jane </w:t>
                  </w:r>
                  <w:r>
                    <w:rPr>
                      <w:rFonts w:ascii="Arial" w:eastAsia="Arial" w:hAnsi="Arial" w:cs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oe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  <w:u w:val="thick" w:color="000000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>9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  <w:u w:val="thick" w:color="000000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6.555.1234 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  <w:u w:val="thick" w:color="000000"/>
        </w:rPr>
        <w:t xml:space="preserve"> </w:t>
      </w:r>
    </w:p>
    <w:p w14:paraId="15450F56" w14:textId="77777777" w:rsidR="00154B36" w:rsidRPr="00DE66F4" w:rsidRDefault="0091607E" w:rsidP="00DE66F4">
      <w:pPr>
        <w:spacing w:before="1"/>
        <w:ind w:right="211"/>
        <w:jc w:val="right"/>
        <w:rPr>
          <w:rFonts w:asciiTheme="minorHAnsi" w:eastAsia="Arial" w:hAnsiTheme="minorHAnsi" w:cstheme="minorHAnsi"/>
          <w:sz w:val="22"/>
          <w:szCs w:val="22"/>
        </w:rPr>
      </w:pPr>
      <w:hyperlink r:id="rId8"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j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a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n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d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o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e@</w:t>
        </w:r>
        <w:r w:rsidRPr="00DE66F4">
          <w:rPr>
            <w:rFonts w:asciiTheme="minorHAnsi" w:eastAsia="Arial" w:hAnsiTheme="minorHAnsi" w:cstheme="minorHAnsi"/>
            <w:spacing w:val="-2"/>
            <w:position w:val="-1"/>
            <w:sz w:val="22"/>
            <w:szCs w:val="22"/>
          </w:rPr>
          <w:t>m</w:t>
        </w:r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u.edu</w:t>
        </w:r>
      </w:hyperlink>
    </w:p>
    <w:p w14:paraId="156A04C7" w14:textId="77777777" w:rsidR="00154B36" w:rsidRPr="00DE66F4" w:rsidRDefault="00154B36" w:rsidP="00DE66F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F45F20E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963B98F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1D27ECF" w14:textId="77777777" w:rsidR="00154B36" w:rsidRPr="00DE66F4" w:rsidRDefault="0091607E" w:rsidP="00DE66F4">
      <w:pPr>
        <w:ind w:left="944" w:right="17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sume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ob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company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6357BF90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85CD486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EDU</w:t>
      </w:r>
      <w:r w:rsidRPr="00DE66F4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C51F105" w14:textId="77777777" w:rsidR="00154B36" w:rsidRPr="00DE66F4" w:rsidRDefault="00154B36" w:rsidP="00DE66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982C93" w14:textId="77777777" w:rsidR="00154B36" w:rsidRPr="00DE66F4" w:rsidRDefault="0091607E" w:rsidP="00DE66F4">
      <w:pPr>
        <w:ind w:left="944" w:right="1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or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ersity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cati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ree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ed 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cus/C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EF2E27D" w14:textId="77777777" w:rsidR="00154B36" w:rsidRPr="00DE66F4" w:rsidRDefault="0091607E" w:rsidP="00DE66F4">
      <w:pPr>
        <w:spacing w:before="2"/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</w:p>
    <w:p w14:paraId="06E79C25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</w:p>
    <w:p w14:paraId="7E5DFCE5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BBEC00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P or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NSH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EXPER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259C44C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CC5AAB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ame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2BF41C5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itl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4AC867" w14:textId="77777777" w:rsidR="00154B36" w:rsidRPr="00DE66F4" w:rsidRDefault="0091607E" w:rsidP="00DE66F4">
      <w:pPr>
        <w:spacing w:before="4"/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5F70D36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1C2897D" w14:textId="77777777" w:rsidR="00154B36" w:rsidRPr="00DE66F4" w:rsidRDefault="00154B36" w:rsidP="00DE66F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215514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z w:val="22"/>
          <w:szCs w:val="22"/>
        </w:rPr>
        <w:t>FIE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EXP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…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CC9C3D9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6B1EAC" w14:textId="77777777" w:rsidR="00154B36" w:rsidRPr="00DE66F4" w:rsidRDefault="0091607E" w:rsidP="00DE66F4">
      <w:pPr>
        <w:ind w:left="944" w:right="292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z w:val="22"/>
          <w:szCs w:val="22"/>
        </w:rPr>
        <w:t>T 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E66F4">
        <w:rPr>
          <w:rFonts w:asciiTheme="minorHAnsi" w:eastAsia="Arial" w:hAnsiTheme="minorHAnsi" w:cstheme="minorHAnsi"/>
          <w:sz w:val="22"/>
          <w:szCs w:val="22"/>
        </w:rPr>
        <w:t>ac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 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 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st 5 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DE66F4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3F8460DC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ech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ersi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prise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–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erospace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</w:p>
    <w:p w14:paraId="5484B07C" w14:textId="77777777" w:rsidR="00154B36" w:rsidRPr="00DE66F4" w:rsidRDefault="0091607E" w:rsidP="00DE66F4">
      <w:pPr>
        <w:spacing w:before="6"/>
        <w:ind w:left="944" w:right="8719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e:</w:t>
      </w:r>
    </w:p>
    <w:p w14:paraId="017379B7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6110DD7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74CB8F7" w14:textId="77777777" w:rsidR="00154B36" w:rsidRPr="00DE66F4" w:rsidRDefault="00154B36" w:rsidP="00DE66F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560A216" w14:textId="77777777" w:rsidR="00154B36" w:rsidRPr="00DE66F4" w:rsidRDefault="0091607E" w:rsidP="00DE66F4">
      <w:pPr>
        <w:ind w:left="944" w:right="6679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NEER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PERIENC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17371557" w14:textId="77777777" w:rsidR="00154B36" w:rsidRPr="00DE66F4" w:rsidRDefault="0091607E" w:rsidP="00DE66F4">
      <w:pPr>
        <w:spacing w:before="2"/>
        <w:ind w:left="944" w:right="518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AM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ENC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ACC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PERIENC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373A5B16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LAB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PERIENC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54C52279" w14:textId="77777777" w:rsidR="00154B36" w:rsidRPr="00DE66F4" w:rsidRDefault="0091607E" w:rsidP="00DE66F4">
      <w:pPr>
        <w:spacing w:before="1"/>
        <w:ind w:left="944" w:right="563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IG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EXPER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ENC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ARKE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ARCHE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LO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z w:val="22"/>
          <w:szCs w:val="22"/>
        </w:rPr>
        <w:t>L 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ENC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EACH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ENC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29C860BD" w14:textId="77777777" w:rsidR="00154B36" w:rsidRPr="00DE66F4" w:rsidRDefault="0091607E" w:rsidP="00DE66F4">
      <w:pPr>
        <w:spacing w:before="75"/>
        <w:ind w:left="944" w:right="6214" w:hanging="72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LE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SEC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SERV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K</w:t>
      </w:r>
    </w:p>
    <w:p w14:paraId="0733F1E7" w14:textId="77777777" w:rsidR="00154B36" w:rsidRPr="00DE66F4" w:rsidRDefault="0091607E" w:rsidP="00DE66F4">
      <w:pPr>
        <w:spacing w:before="1"/>
        <w:ind w:left="944" w:right="542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ERSH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LIS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TS 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HN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 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LS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PU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SK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TIVI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ED3EA14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pgSz w:w="12240" w:h="15840"/>
          <w:pgMar w:top="800" w:right="920" w:bottom="280" w:left="640" w:header="720" w:footer="720" w:gutter="0"/>
          <w:cols w:space="720"/>
        </w:sectPr>
      </w:pP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BS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UNC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ESSI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BERSH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2C80630" w14:textId="77777777" w:rsidR="00154B36" w:rsidRPr="00DE66F4" w:rsidRDefault="0091607E" w:rsidP="00DE66F4">
      <w:pPr>
        <w:spacing w:before="65"/>
        <w:ind w:left="318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pict w14:anchorId="580175A6">
          <v:group id="_x0000_s1086" style="position:absolute;left:0;text-align:left;margin-left:180.25pt;margin-top:34.95pt;width:277pt;height:66.25pt;z-index:-1791;mso-position-horizontal-relative:page;mso-position-vertical-relative:page" coordorigin="3605,699" coordsize="5540,1325">
            <v:shape id="_x0000_s1088" style="position:absolute;left:3615;top:709;width:5520;height:1305" coordorigin="3615,709" coordsize="5520,1305" path="m3615,2014r5520,l9135,709r-5520,l3615,2014xe" fillcolor="silver" stroked="f">
              <v:path arrowok="t"/>
            </v:shape>
            <v:shape id="_x0000_s1087" style="position:absolute;left:3615;top:709;width:5520;height:1305" coordorigin="3615,709" coordsize="5520,1305" path="m3615,2014r5520,l9135,709r-5520,l3615,2014xe" filled="f" strokecolor="silver">
              <v:path arrowok="t"/>
            </v:shape>
            <w10:wrap anchorx="page" anchory="page"/>
          </v:group>
        </w:pic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Degr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ngin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ring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5EA24244" w14:textId="77777777" w:rsidR="00154B36" w:rsidRPr="00DE66F4" w:rsidRDefault="0091607E" w:rsidP="00DE66F4">
      <w:pPr>
        <w:spacing w:before="66"/>
        <w:ind w:left="312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 co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k pr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1D51AF3" w14:textId="77777777" w:rsidR="00154B36" w:rsidRPr="00DE66F4" w:rsidRDefault="0091607E" w:rsidP="00DE66F4">
      <w:pPr>
        <w:spacing w:before="1"/>
        <w:ind w:left="312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 c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mput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DE66F4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 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ki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7779380" w14:textId="77777777" w:rsidR="00154B36" w:rsidRPr="00DE66F4" w:rsidRDefault="0091607E" w:rsidP="00DE66F4">
      <w:pPr>
        <w:ind w:left="312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e s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eme</w:t>
      </w:r>
      <w:r w:rsidRPr="00DE66F4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</w:p>
    <w:p w14:paraId="01626A53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9596F1" w14:textId="77777777" w:rsidR="00154B36" w:rsidRPr="00DE66F4" w:rsidRDefault="0091607E" w:rsidP="00DE66F4">
      <w:pPr>
        <w:spacing w:before="32"/>
        <w:ind w:right="216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34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00CC7C83" w14:textId="77777777" w:rsidR="00154B36" w:rsidRPr="00DE66F4" w:rsidRDefault="0091607E" w:rsidP="00DE66F4">
      <w:pPr>
        <w:ind w:right="21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</w:p>
    <w:p w14:paraId="3FD16E2E" w14:textId="77777777" w:rsidR="00154B36" w:rsidRPr="00DE66F4" w:rsidRDefault="0091607E" w:rsidP="00DE66F4">
      <w:pPr>
        <w:spacing w:before="1"/>
        <w:ind w:left="4919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4B0B58BD">
          <v:group id="_x0000_s1084" style="position:absolute;left:0;text-align:left;margin-left:276.55pt;margin-top:26.2pt;width:1.45pt;height:0;z-index:-1792;mso-position-horizontal-relative:page" coordorigin="5531,524" coordsize="29,0">
            <v:shape id="_x0000_s1085" style="position:absolute;left:5531;top:524;width:29;height:0" coordorigin="5531,524" coordsize="29,0" path="m5531,524r28,e" filled="f" strokeweight="1.54pt">
              <v:path arrowok="t"/>
            </v:shape>
            <w10:wrap anchorx="page"/>
          </v:group>
        </w:pict>
      </w:r>
      <w:r w:rsidRPr="00DE66F4">
        <w:rPr>
          <w:rFonts w:asciiTheme="minorHAnsi" w:hAnsiTheme="minorHAnsi" w:cstheme="minorHAnsi"/>
          <w:sz w:val="22"/>
          <w:szCs w:val="22"/>
        </w:rPr>
        <w:pict w14:anchorId="0D583908">
          <v:shape id="_x0000_s1083" type="#_x0000_t202" style="position:absolute;left:0;text-align:left;margin-left:37.1pt;margin-top:4.95pt;width:240.15pt;height:20.05pt;z-index:-1790;mso-position-horizontal-relative:page" filled="f" stroked="f">
            <v:textbox inset="0,0,0,0">
              <w:txbxContent>
                <w:p w14:paraId="7F44F332" w14:textId="77777777" w:rsidR="00154B36" w:rsidRDefault="0091607E">
                  <w:pPr>
                    <w:tabs>
                      <w:tab w:val="left" w:pos="4800"/>
                    </w:tabs>
                    <w:spacing w:line="400" w:lineRule="exact"/>
                    <w:ind w:right="-80"/>
                    <w:rPr>
                      <w:rFonts w:ascii="Arial" w:eastAsia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eastAsia="Arial" w:hAnsi="Arial" w:cs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>John D</w:t>
                  </w:r>
                  <w:r>
                    <w:rPr>
                      <w:rFonts w:ascii="Arial" w:eastAsia="Arial" w:hAnsi="Arial" w:cs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e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  <w:u w:val="thick" w:color="000000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>906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>5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  <w:u w:val="thick" w:color="000000"/>
        </w:rPr>
        <w:t>5</w: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5.1885 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  <w:u w:val="thick" w:color="000000"/>
        </w:rPr>
        <w:t xml:space="preserve"> </w:t>
      </w:r>
    </w:p>
    <w:p w14:paraId="607CA437" w14:textId="77777777" w:rsidR="00154B36" w:rsidRPr="00DE66F4" w:rsidRDefault="0091607E" w:rsidP="00DE66F4">
      <w:pPr>
        <w:ind w:right="210"/>
        <w:jc w:val="right"/>
        <w:rPr>
          <w:rFonts w:asciiTheme="minorHAnsi" w:eastAsia="Arial" w:hAnsiTheme="minorHAnsi" w:cstheme="minorHAnsi"/>
          <w:sz w:val="22"/>
          <w:szCs w:val="22"/>
        </w:rPr>
      </w:pPr>
      <w:hyperlink r:id="rId9"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j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d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o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@</w:t>
        </w:r>
        <w:r w:rsidRPr="00DE66F4">
          <w:rPr>
            <w:rFonts w:asciiTheme="minorHAnsi" w:eastAsia="Arial" w:hAnsiTheme="minorHAnsi" w:cstheme="minorHAnsi"/>
            <w:spacing w:val="-2"/>
            <w:position w:val="-1"/>
            <w:sz w:val="22"/>
            <w:szCs w:val="22"/>
          </w:rPr>
          <w:t>m</w:t>
        </w:r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u.edu</w:t>
        </w:r>
      </w:hyperlink>
    </w:p>
    <w:p w14:paraId="28B4BE8E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38FF08A1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TIVE</w:t>
      </w:r>
    </w:p>
    <w:p w14:paraId="2AFAE76D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8CF964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eri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um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Pre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 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ucts</w:t>
      </w:r>
    </w:p>
    <w:p w14:paraId="19486565" w14:textId="77777777" w:rsidR="00154B36" w:rsidRPr="00DE66F4" w:rsidRDefault="0091607E" w:rsidP="00DE66F4">
      <w:pPr>
        <w:spacing w:before="1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ompany</w:t>
      </w:r>
    </w:p>
    <w:p w14:paraId="0966951C" w14:textId="77777777" w:rsidR="00154B36" w:rsidRPr="00DE66F4" w:rsidRDefault="00154B36" w:rsidP="00DE66F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F72F63D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EDUCA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</w:p>
    <w:p w14:paraId="385D5C4D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0AABD27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ersity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</w:p>
    <w:p w14:paraId="6127706F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Du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nical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ng a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d Biome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ng                     </w:t>
      </w:r>
      <w:r w:rsidRPr="00DE66F4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</w:rPr>
        <w:t>15</w:t>
      </w:r>
    </w:p>
    <w:p w14:paraId="4111487D" w14:textId="77777777" w:rsidR="00154B36" w:rsidRPr="00DE66F4" w:rsidRDefault="0091607E" w:rsidP="00DE66F4">
      <w:pPr>
        <w:spacing w:before="1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Fren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4F16A80B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</w:p>
    <w:p w14:paraId="33399686" w14:textId="77777777" w:rsidR="00154B36" w:rsidRPr="00DE66F4" w:rsidRDefault="00154B36" w:rsidP="00DE66F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3505511" w14:textId="77777777" w:rsidR="00154B36" w:rsidRPr="00DE66F4" w:rsidRDefault="0091607E" w:rsidP="00DE66F4">
      <w:pPr>
        <w:ind w:left="224" w:right="1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 Sc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e.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z w:val="22"/>
          <w:szCs w:val="22"/>
        </w:rPr>
        <w:t>7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</w:rPr>
        <w:t>10</w:t>
      </w:r>
    </w:p>
    <w:p w14:paraId="7BDC4477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DE66F4">
        <w:rPr>
          <w:rFonts w:asciiTheme="minorHAnsi" w:eastAsia="Arial" w:hAnsiTheme="minorHAnsi" w:cstheme="minorHAnsi"/>
          <w:sz w:val="22"/>
          <w:szCs w:val="22"/>
        </w:rPr>
        <w:t>ass 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nk: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position w:val="10"/>
          <w:sz w:val="22"/>
          <w:szCs w:val="22"/>
        </w:rPr>
        <w:t>st</w:t>
      </w:r>
    </w:p>
    <w:p w14:paraId="4C3B7A86" w14:textId="77777777" w:rsidR="00154B36" w:rsidRPr="00DE66F4" w:rsidRDefault="00154B36" w:rsidP="00DE66F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0D832BC" w14:textId="77777777" w:rsidR="00154B36" w:rsidRPr="00DE66F4" w:rsidRDefault="0091607E" w:rsidP="00DE66F4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 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XPER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ENC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</w:p>
    <w:p w14:paraId="211F17C9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E04A6B" w14:textId="77777777" w:rsidR="00154B36" w:rsidRPr="00DE66F4" w:rsidRDefault="0091607E" w:rsidP="00DE66F4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ersity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</w:p>
    <w:p w14:paraId="7793C0E3" w14:textId="77777777" w:rsidR="00154B36" w:rsidRPr="00DE66F4" w:rsidRDefault="0091607E" w:rsidP="00DE66F4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Mi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robr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ery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gn 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ro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b/>
          <w:i/>
          <w:spacing w:val="4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7A5BB262" w14:textId="77777777" w:rsidR="00154B36" w:rsidRPr="00DE66F4" w:rsidRDefault="0091607E" w:rsidP="00DE66F4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e: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 and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cost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ery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producti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 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ne</w:t>
      </w:r>
    </w:p>
    <w:p w14:paraId="2AD7456D" w14:textId="77777777" w:rsidR="00154B36" w:rsidRPr="00DE66F4" w:rsidRDefault="0091607E" w:rsidP="00DE66F4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etho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1F8F28C3" w14:textId="77777777" w:rsidR="00154B36" w:rsidRPr="00DE66F4" w:rsidRDefault="0091607E" w:rsidP="00DE66F4">
      <w:pPr>
        <w:spacing w:before="2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ked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 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</w:p>
    <w:p w14:paraId="521B833A" w14:textId="77777777" w:rsidR="00154B36" w:rsidRPr="00DE66F4" w:rsidRDefault="0091607E" w:rsidP="00DE66F4">
      <w:pPr>
        <w:spacing w:before="1"/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</w:p>
    <w:p w14:paraId="04861F5E" w14:textId="77777777" w:rsidR="00154B36" w:rsidRPr="00DE66F4" w:rsidRDefault="0091607E" w:rsidP="00DE66F4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des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n 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</w:p>
    <w:p w14:paraId="286DFDB7" w14:textId="77777777" w:rsidR="00154B36" w:rsidRPr="00DE66F4" w:rsidRDefault="0091607E" w:rsidP="00DE66F4">
      <w:pPr>
        <w:spacing w:before="1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os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ery</w:t>
      </w:r>
    </w:p>
    <w:p w14:paraId="1EAB2189" w14:textId="77777777" w:rsidR="00154B36" w:rsidRPr="00DE66F4" w:rsidRDefault="0091607E" w:rsidP="00DE66F4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ards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proce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324642" w14:textId="77777777" w:rsidR="00154B36" w:rsidRPr="00DE66F4" w:rsidRDefault="0091607E" w:rsidP="00DE66F4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ared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 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71BE225F" w14:textId="77777777" w:rsidR="00154B36" w:rsidRPr="00DE66F4" w:rsidRDefault="0091607E" w:rsidP="00DE66F4">
      <w:pPr>
        <w:spacing w:before="1"/>
        <w:ind w:left="584" w:right="151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ery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omp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are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utc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n,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 and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etab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 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or a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 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z w:val="22"/>
          <w:szCs w:val="22"/>
        </w:rPr>
        <w:t>ecti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ene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bre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ery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producti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 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ne</w:t>
      </w:r>
    </w:p>
    <w:p w14:paraId="263992E5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C522C0" w14:textId="77777777" w:rsidR="00154B36" w:rsidRPr="00DE66F4" w:rsidRDefault="0091607E" w:rsidP="00DE66F4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 Sc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                       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</w:p>
    <w:p w14:paraId="6AD2E522" w14:textId="77777777" w:rsidR="00154B36" w:rsidRPr="00DE66F4" w:rsidRDefault="0091607E" w:rsidP="00DE66F4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Fi</w:t>
      </w:r>
      <w:r w:rsidRPr="00DE66F4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 xml:space="preserve"> R</w:t>
      </w:r>
      <w:r w:rsidRPr="00DE66F4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cs</w:t>
      </w:r>
    </w:p>
    <w:tbl>
      <w:tblPr>
        <w:tblW w:w="0" w:type="auto"/>
        <w:tblInd w:w="5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6897"/>
        <w:gridCol w:w="2800"/>
      </w:tblGrid>
      <w:tr w:rsidR="00154B36" w:rsidRPr="00DE66F4" w14:paraId="3C1E9221" w14:textId="77777777">
        <w:trPr>
          <w:trHeight w:hRule="exact" w:val="27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7AD2AD6" w14:textId="77777777" w:rsidR="00154B36" w:rsidRPr="00DE66F4" w:rsidRDefault="00154B36" w:rsidP="00DE66F4">
            <w:pPr>
              <w:spacing w:before="14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</w:tcPr>
          <w:p w14:paraId="0951135C" w14:textId="77777777" w:rsidR="00154B36" w:rsidRPr="00DE66F4" w:rsidRDefault="0091607E" w:rsidP="00DE66F4">
            <w:pPr>
              <w:spacing w:before="6"/>
              <w:ind w:left="1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ac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6606C12" w14:textId="77777777" w:rsidR="00154B36" w:rsidRPr="00DE66F4" w:rsidRDefault="0091607E" w:rsidP="00DE66F4">
            <w:pPr>
              <w:spacing w:before="6"/>
              <w:ind w:left="15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2006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2010</w:t>
            </w:r>
          </w:p>
        </w:tc>
      </w:tr>
      <w:tr w:rsidR="00154B36" w:rsidRPr="00DE66F4" w14:paraId="2DD6B59C" w14:textId="77777777">
        <w:trPr>
          <w:trHeight w:hRule="exact" w:val="252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BD8E08A" w14:textId="77777777" w:rsidR="00154B36" w:rsidRPr="00DE66F4" w:rsidRDefault="00154B36" w:rsidP="00DE66F4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</w:tcPr>
          <w:p w14:paraId="4A2B0532" w14:textId="77777777" w:rsidR="00154B36" w:rsidRPr="00DE66F4" w:rsidRDefault="0091607E" w:rsidP="00DE66F4">
            <w:pPr>
              <w:ind w:left="1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F731AC4" w14:textId="77777777" w:rsidR="00154B36" w:rsidRPr="00DE66F4" w:rsidRDefault="0091607E" w:rsidP="00DE66F4">
            <w:pPr>
              <w:ind w:left="15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2007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2010</w:t>
            </w:r>
          </w:p>
        </w:tc>
      </w:tr>
      <w:tr w:rsidR="00154B36" w:rsidRPr="00DE66F4" w14:paraId="00DDFEB6" w14:textId="77777777">
        <w:trPr>
          <w:trHeight w:hRule="exact" w:val="337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101E46F" w14:textId="77777777" w:rsidR="00154B36" w:rsidRPr="00DE66F4" w:rsidRDefault="00154B36" w:rsidP="00DE66F4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</w:tcPr>
          <w:p w14:paraId="60A54A18" w14:textId="77777777" w:rsidR="00154B36" w:rsidRPr="00DE66F4" w:rsidRDefault="0091607E" w:rsidP="00DE66F4">
            <w:pPr>
              <w:ind w:left="1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0185768" w14:textId="77777777" w:rsidR="00154B36" w:rsidRPr="00DE66F4" w:rsidRDefault="0091607E" w:rsidP="00DE66F4">
            <w:pPr>
              <w:ind w:left="15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2008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2010</w:t>
            </w:r>
          </w:p>
        </w:tc>
      </w:tr>
    </w:tbl>
    <w:p w14:paraId="5F813BFF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E78219" w14:textId="77777777" w:rsidR="00154B36" w:rsidRPr="00DE66F4" w:rsidRDefault="0091607E" w:rsidP="00DE66F4">
      <w:pPr>
        <w:spacing w:before="32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SK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7B76E3ED" w14:textId="77777777" w:rsidR="00154B36" w:rsidRPr="00DE66F4" w:rsidRDefault="00154B36" w:rsidP="00DE66F4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6"/>
        <w:gridCol w:w="4776"/>
      </w:tblGrid>
      <w:tr w:rsidR="00154B36" w:rsidRPr="00DE66F4" w14:paraId="46068BE4" w14:textId="77777777">
        <w:trPr>
          <w:trHeight w:hRule="exact" w:val="238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1B12FC34" w14:textId="77777777" w:rsidR="00154B36" w:rsidRPr="00DE66F4" w:rsidRDefault="0091607E" w:rsidP="00DE66F4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omp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er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4262092B" w14:textId="77777777" w:rsidR="00154B36" w:rsidRPr="00DE66F4" w:rsidRDefault="0091607E" w:rsidP="00DE66F4">
            <w:pPr>
              <w:ind w:left="1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nical</w:t>
            </w:r>
          </w:p>
        </w:tc>
      </w:tr>
      <w:tr w:rsidR="00154B36" w:rsidRPr="00DE66F4" w14:paraId="253D218A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431786F" w14:textId="77777777" w:rsidR="00154B36" w:rsidRPr="00DE66F4" w:rsidRDefault="0091607E" w:rsidP="00DE66F4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 L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ati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78E5DC30" w14:textId="77777777" w:rsidR="00154B36" w:rsidRPr="00DE66F4" w:rsidRDefault="0091607E" w:rsidP="00DE66F4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DE66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ac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cut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154B36" w:rsidRPr="00DE66F4" w14:paraId="0779A43E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53C679A" w14:textId="77777777" w:rsidR="00154B36" w:rsidRPr="00DE66F4" w:rsidRDefault="0091607E" w:rsidP="00DE66F4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os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695F48D3" w14:textId="77777777" w:rsidR="00154B36" w:rsidRPr="00DE66F4" w:rsidRDefault="0091607E" w:rsidP="00DE66F4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athe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era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154B36" w:rsidRPr="00DE66F4" w14:paraId="55B17833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609E8CFA" w14:textId="77777777" w:rsidR="00154B36" w:rsidRPr="00DE66F4" w:rsidRDefault="0091607E" w:rsidP="00DE66F4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utode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DE66F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3D934456" w14:textId="77777777" w:rsidR="00154B36" w:rsidRPr="00DE66F4" w:rsidRDefault="0091607E" w:rsidP="00DE66F4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oma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ac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154B36" w:rsidRPr="00DE66F4" w14:paraId="0C9D9C47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145D1805" w14:textId="77777777" w:rsidR="00154B36" w:rsidRPr="00DE66F4" w:rsidRDefault="0091607E" w:rsidP="00DE66F4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526F22F9" w14:textId="77777777" w:rsidR="00154B36" w:rsidRPr="00DE66F4" w:rsidRDefault="0091607E" w:rsidP="00DE66F4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ompu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uri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</w:tr>
      <w:tr w:rsidR="00154B36" w:rsidRPr="00DE66F4" w14:paraId="5EA471F8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1580FFE6" w14:textId="77777777" w:rsidR="00154B36" w:rsidRPr="00DE66F4" w:rsidRDefault="0091607E" w:rsidP="00DE66F4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os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cel 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 V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su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10E5E590" w14:textId="77777777" w:rsidR="00154B36" w:rsidRPr="00DE66F4" w:rsidRDefault="0091607E" w:rsidP="00DE66F4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ompu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 D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154B36" w:rsidRPr="00DE66F4" w14:paraId="081EE519" w14:textId="77777777">
        <w:trPr>
          <w:trHeight w:hRule="exact" w:val="25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65B51AD2" w14:textId="77777777" w:rsidR="00154B36" w:rsidRPr="00DE66F4" w:rsidRDefault="0091607E" w:rsidP="00DE66F4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atl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cal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omp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6FD2E16C" w14:textId="77777777" w:rsidR="00154B36" w:rsidRPr="00DE66F4" w:rsidRDefault="00154B36" w:rsidP="00DE66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4B36" w:rsidRPr="00DE66F4" w14:paraId="72DF0FCE" w14:textId="77777777">
        <w:trPr>
          <w:trHeight w:hRule="exact" w:val="236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2447A31C" w14:textId="77777777" w:rsidR="00154B36" w:rsidRPr="00DE66F4" w:rsidRDefault="0091607E" w:rsidP="00DE66F4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DE66F4">
              <w:rPr>
                <w:rFonts w:asciiTheme="minorHAnsi" w:hAnsiTheme="minorHAnsi" w:cstheme="minorHAnsi"/>
                <w:spacing w:val="39"/>
                <w:position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ll</w:t>
            </w:r>
            <w:r w:rsidRPr="00DE66F4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oma</w:t>
            </w:r>
            <w:r w:rsidRPr="00DE66F4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Vi</w:t>
            </w:r>
            <w:r w:rsidRPr="00DE66F4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rt</w:t>
            </w:r>
            <w:r w:rsidRPr="00DE66F4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Gr</w:t>
            </w:r>
            <w:r w:rsidRPr="00DE66F4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nd</w:t>
            </w:r>
            <w:r w:rsidRPr="00DE66F4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of</w:t>
            </w:r>
            <w:r w:rsidRPr="00DE66F4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w</w:t>
            </w:r>
            <w:r w:rsidRPr="00DE66F4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6B493765" w14:textId="77777777" w:rsidR="00154B36" w:rsidRPr="00DE66F4" w:rsidRDefault="00154B36" w:rsidP="00DE66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6E4440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  <w:sectPr w:rsidR="00154B36" w:rsidRPr="00DE66F4">
          <w:pgSz w:w="12240" w:h="15840"/>
          <w:pgMar w:top="720" w:right="920" w:bottom="280" w:left="640" w:header="720" w:footer="720" w:gutter="0"/>
          <w:cols w:space="720"/>
        </w:sectPr>
      </w:pPr>
    </w:p>
    <w:p w14:paraId="0B3D332E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45E11CCA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81A4A3F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39F3D0F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EF6510D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A902913" w14:textId="77777777" w:rsidR="00154B36" w:rsidRPr="00DE66F4" w:rsidRDefault="00154B36" w:rsidP="00DE66F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784B770" w14:textId="77777777" w:rsidR="00154B36" w:rsidRPr="00DE66F4" w:rsidRDefault="0091607E" w:rsidP="00DE66F4">
      <w:pPr>
        <w:jc w:val="right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z w:val="22"/>
          <w:szCs w:val="22"/>
        </w:rPr>
        <w:t xml:space="preserve">John 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z w:val="22"/>
          <w:szCs w:val="22"/>
        </w:rPr>
        <w:t>oe</w:t>
      </w:r>
    </w:p>
    <w:p w14:paraId="797E0EFD" w14:textId="77777777" w:rsidR="00154B36" w:rsidRPr="00DE66F4" w:rsidRDefault="0091607E" w:rsidP="00DE66F4">
      <w:pPr>
        <w:ind w:right="100"/>
        <w:jc w:val="right"/>
        <w:rPr>
          <w:rFonts w:asciiTheme="minorHAnsi" w:hAnsiTheme="minorHAnsi" w:cstheme="minorHAnsi"/>
          <w:sz w:val="22"/>
          <w:szCs w:val="22"/>
        </w:rPr>
      </w:pPr>
      <w:hyperlink r:id="rId10">
        <w:r w:rsidRPr="00DE66F4">
          <w:rPr>
            <w:rFonts w:asciiTheme="minorHAnsi" w:hAnsiTheme="minorHAnsi" w:cstheme="minorHAnsi"/>
            <w:position w:val="-1"/>
            <w:sz w:val="22"/>
            <w:szCs w:val="22"/>
          </w:rPr>
          <w:t>jdoe@mtu.</w:t>
        </w:r>
        <w:r w:rsidRPr="00DE66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e</w:t>
        </w:r>
        <w:r w:rsidRPr="00DE66F4">
          <w:rPr>
            <w:rFonts w:asciiTheme="minorHAnsi" w:hAnsiTheme="minorHAnsi" w:cstheme="minorHAnsi"/>
            <w:position w:val="-1"/>
            <w:sz w:val="22"/>
            <w:szCs w:val="22"/>
          </w:rPr>
          <w:t>du</w:t>
        </w:r>
      </w:hyperlink>
    </w:p>
    <w:p w14:paraId="7411EECD" w14:textId="77777777" w:rsidR="00154B36" w:rsidRPr="00DE66F4" w:rsidRDefault="0091607E" w:rsidP="00DE66F4">
      <w:pPr>
        <w:spacing w:before="63"/>
        <w:ind w:left="821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br w:type="column"/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dent Re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ume</w:t>
      </w:r>
    </w:p>
    <w:p w14:paraId="6F032814" w14:textId="77777777" w:rsidR="00154B36" w:rsidRPr="00DE66F4" w:rsidRDefault="00154B36" w:rsidP="00DE66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7257FF9" w14:textId="77777777" w:rsidR="00154B36" w:rsidRPr="00DE66F4" w:rsidRDefault="0091607E" w:rsidP="00DE66F4">
      <w:pPr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 and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ers</w:t>
      </w:r>
    </w:p>
    <w:p w14:paraId="24AB6546" w14:textId="77777777" w:rsidR="00154B36" w:rsidRPr="00DE66F4" w:rsidRDefault="0091607E" w:rsidP="00DE66F4">
      <w:pPr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pgSz w:w="12240" w:h="15840"/>
          <w:pgMar w:top="660" w:right="640" w:bottom="280" w:left="720" w:header="720" w:footer="720" w:gutter="0"/>
          <w:cols w:num="2" w:space="720" w:equalWidth="0">
            <w:col w:w="6099" w:space="565"/>
            <w:col w:w="4216"/>
          </w:cols>
        </w:sect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ern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area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f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ng</w:t>
      </w:r>
    </w:p>
    <w:p w14:paraId="5E5904E5" w14:textId="77777777" w:rsidR="00154B36" w:rsidRPr="00DE66F4" w:rsidRDefault="0091607E" w:rsidP="00DE66F4">
      <w:pPr>
        <w:spacing w:before="7"/>
        <w:ind w:left="14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z w:val="22"/>
          <w:szCs w:val="22"/>
        </w:rPr>
        <w:t>urrent A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b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:</w:t>
      </w:r>
      <w:r w:rsidRPr="00DE66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DE66F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>r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b/>
          <w:sz w:val="22"/>
          <w:szCs w:val="22"/>
        </w:rPr>
        <w:t>a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E66F4">
        <w:rPr>
          <w:rFonts w:asciiTheme="minorHAnsi" w:hAnsiTheme="minorHAnsi" w:cstheme="minorHAnsi"/>
          <w:b/>
          <w:sz w:val="22"/>
          <w:szCs w:val="22"/>
        </w:rPr>
        <w:t>ent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b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dr</w:t>
      </w:r>
      <w:r w:rsidRPr="00DE66F4">
        <w:rPr>
          <w:rFonts w:asciiTheme="minorHAnsi" w:hAnsiTheme="minorHAnsi" w:cstheme="minorHAnsi"/>
          <w:b/>
          <w:sz w:val="22"/>
          <w:szCs w:val="22"/>
        </w:rPr>
        <w:t>es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:</w:t>
      </w:r>
    </w:p>
    <w:p w14:paraId="181DB690" w14:textId="77777777" w:rsidR="00154B36" w:rsidRPr="00DE66F4" w:rsidRDefault="0091607E" w:rsidP="00DE66F4">
      <w:pPr>
        <w:ind w:left="14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1234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66F4">
        <w:rPr>
          <w:rFonts w:asciiTheme="minorHAnsi" w:hAnsiTheme="minorHAnsi" w:cstheme="minorHAnsi"/>
          <w:sz w:val="22"/>
          <w:szCs w:val="22"/>
        </w:rPr>
        <w:t>ns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nd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DE66F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5678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eet</w:t>
      </w:r>
    </w:p>
    <w:p w14:paraId="46F15EF8" w14:textId="77777777" w:rsidR="00154B36" w:rsidRPr="00DE66F4" w:rsidRDefault="0091607E" w:rsidP="00DE66F4">
      <w:pPr>
        <w:spacing w:before="1"/>
        <w:ind w:left="14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hAnsiTheme="minorHAnsi" w:cstheme="minorHAnsi"/>
          <w:sz w:val="22"/>
          <w:szCs w:val="22"/>
        </w:rPr>
        <w:t>ou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on,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MI</w:t>
      </w:r>
      <w:r w:rsidRPr="00DE66F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49931                                                                                                            </w:t>
      </w:r>
      <w:r w:rsidRPr="00DE66F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So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wher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, MI</w:t>
      </w:r>
      <w:r w:rsidRPr="00DE66F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12345</w:t>
      </w:r>
    </w:p>
    <w:p w14:paraId="34D533D3" w14:textId="77777777" w:rsidR="00154B36" w:rsidRPr="00DE66F4" w:rsidRDefault="0091607E" w:rsidP="00DE66F4">
      <w:pPr>
        <w:ind w:left="14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0C90B0BD">
          <v:group id="_x0000_s1080" style="position:absolute;left:0;text-align:left;margin-left:41.8pt;margin-top:25.95pt;width:524.8pt;height:4.6pt;z-index:-1789;mso-position-horizontal-relative:page" coordorigin="836,519" coordsize="10496,92">
            <v:shape id="_x0000_s1082" style="position:absolute;left:864;top:529;width:10440;height:0" coordorigin="864,529" coordsize="10440,0" path="m864,529r10440,e" filled="f" strokeweight="1pt">
              <v:path arrowok="t"/>
            </v:shape>
            <v:shape id="_x0000_s1081" style="position:absolute;left:864;top:583;width:10440;height:0" coordorigin="864,583" coordsize="10440,0" path="m864,583r10440,e" filled="f" strokeweight="2.8pt">
              <v:path arrowok="t"/>
            </v:shape>
            <w10:wrap anchorx="page"/>
          </v:group>
        </w:pic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Phone: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90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6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55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DE66F4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 xml:space="preserve">1885                                                                                                         </w:t>
      </w:r>
      <w:r w:rsidRPr="00DE66F4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Phone: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78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DE66F4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1234</w:t>
      </w:r>
    </w:p>
    <w:p w14:paraId="7231F66C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01C78619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E70201B" w14:textId="77777777" w:rsidR="00154B36" w:rsidRPr="00DE66F4" w:rsidRDefault="00154B36" w:rsidP="00DE66F4">
      <w:pPr>
        <w:spacing w:before="14"/>
        <w:rPr>
          <w:rFonts w:asciiTheme="minorHAnsi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640" w:bottom="280" w:left="720" w:header="720" w:footer="720" w:gutter="0"/>
          <w:cols w:space="720"/>
        </w:sectPr>
      </w:pPr>
    </w:p>
    <w:p w14:paraId="0E8CA067" w14:textId="77777777" w:rsidR="00154B36" w:rsidRPr="00DE66F4" w:rsidRDefault="0091607E" w:rsidP="00DE66F4">
      <w:pPr>
        <w:spacing w:before="32"/>
        <w:ind w:left="144" w:right="-58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b/>
          <w:sz w:val="22"/>
          <w:szCs w:val="22"/>
        </w:rPr>
        <w:t>bj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v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:       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To o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 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hAnsiTheme="minorHAnsi" w:cstheme="minorHAnsi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pos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he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ana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ent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66F4">
        <w:rPr>
          <w:rFonts w:asciiTheme="minorHAnsi" w:hAnsiTheme="minorHAnsi" w:cstheme="minorHAnsi"/>
          <w:sz w:val="22"/>
          <w:szCs w:val="22"/>
        </w:rPr>
        <w:t>on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ys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</w:p>
    <w:p w14:paraId="43F24BCF" w14:textId="77777777" w:rsidR="00154B36" w:rsidRPr="00DE66F4" w:rsidRDefault="0091607E" w:rsidP="00DE66F4">
      <w:pPr>
        <w:ind w:left="158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sz w:val="22"/>
          <w:szCs w:val="22"/>
        </w:rPr>
        <w:t>epa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ent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66F4">
        <w:rPr>
          <w:rFonts w:asciiTheme="minorHAnsi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</w:p>
    <w:p w14:paraId="41532D79" w14:textId="77777777" w:rsidR="00154B36" w:rsidRPr="00DE66F4" w:rsidRDefault="00154B36" w:rsidP="00DE66F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F045CAA" w14:textId="77777777" w:rsidR="00154B36" w:rsidRPr="00DE66F4" w:rsidRDefault="0091607E" w:rsidP="00DE66F4">
      <w:pPr>
        <w:ind w:left="1584" w:right="809" w:hanging="1440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E66F4">
        <w:rPr>
          <w:rFonts w:asciiTheme="minorHAnsi" w:hAnsiTheme="minorHAnsi" w:cstheme="minorHAnsi"/>
          <w:b/>
          <w:sz w:val="22"/>
          <w:szCs w:val="22"/>
        </w:rPr>
        <w:t>ca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on:      </w:t>
      </w:r>
      <w:r w:rsidRPr="00DE66F4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z w:val="22"/>
          <w:szCs w:val="22"/>
        </w:rPr>
        <w:t>M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gan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>chno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DE66F4">
        <w:rPr>
          <w:rFonts w:asciiTheme="minorHAnsi" w:hAnsiTheme="minorHAnsi" w:cstheme="minorHAnsi"/>
          <w:b/>
          <w:sz w:val="22"/>
          <w:szCs w:val="22"/>
        </w:rPr>
        <w:t>og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cal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</w:t>
      </w:r>
      <w:r w:rsidRPr="00DE66F4">
        <w:rPr>
          <w:rFonts w:asciiTheme="minorHAnsi" w:hAnsiTheme="minorHAnsi" w:cstheme="minorHAnsi"/>
          <w:b/>
          <w:sz w:val="22"/>
          <w:szCs w:val="22"/>
        </w:rPr>
        <w:t>niv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>r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z w:val="22"/>
          <w:szCs w:val="22"/>
        </w:rPr>
        <w:t>y</w:t>
      </w:r>
      <w:r w:rsidRPr="00DE66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(M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DE66F4">
        <w:rPr>
          <w:rFonts w:asciiTheme="minorHAnsi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hAnsiTheme="minorHAnsi" w:cstheme="minorHAnsi"/>
          <w:sz w:val="22"/>
          <w:szCs w:val="22"/>
        </w:rPr>
        <w:t>ou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 xml:space="preserve">on, MI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ache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or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ce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s Ad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on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oncen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on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ent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66F4">
        <w:rPr>
          <w:rFonts w:asciiTheme="minorHAnsi" w:hAnsiTheme="minorHAnsi" w:cstheme="minorHAnsi"/>
          <w:sz w:val="22"/>
          <w:szCs w:val="22"/>
        </w:rPr>
        <w:t>on S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</w:p>
    <w:p w14:paraId="5563BA33" w14:textId="77777777" w:rsidR="00154B36" w:rsidRPr="00DE66F4" w:rsidRDefault="0091607E" w:rsidP="00DE66F4">
      <w:pPr>
        <w:ind w:left="158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: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3.62</w:t>
      </w:r>
    </w:p>
    <w:p w14:paraId="6DEB2B90" w14:textId="77777777" w:rsidR="00154B36" w:rsidRPr="00DE66F4" w:rsidRDefault="0091607E" w:rsidP="00DE66F4">
      <w:pPr>
        <w:spacing w:before="1"/>
        <w:ind w:left="158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Expec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 xml:space="preserve">ed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du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on: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ber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2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E66F4">
        <w:rPr>
          <w:rFonts w:asciiTheme="minorHAnsi" w:hAnsiTheme="minorHAnsi" w:cstheme="minorHAnsi"/>
          <w:sz w:val="22"/>
          <w:szCs w:val="22"/>
        </w:rPr>
        <w:t>12</w:t>
      </w:r>
    </w:p>
    <w:p w14:paraId="71F328DF" w14:textId="77777777" w:rsidR="00154B36" w:rsidRPr="00DE66F4" w:rsidRDefault="00154B36" w:rsidP="00DE66F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873F311" w14:textId="77777777" w:rsidR="00154B36" w:rsidRPr="00DE66F4" w:rsidRDefault="0091607E" w:rsidP="00DE66F4">
      <w:pPr>
        <w:ind w:left="144" w:right="1851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z w:val="22"/>
          <w:szCs w:val="22"/>
        </w:rPr>
        <w:t>a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abase         </w:t>
      </w:r>
      <w:r w:rsidRPr="00DE66F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DE66F4">
        <w:rPr>
          <w:rFonts w:asciiTheme="minorHAnsi" w:hAnsiTheme="minorHAnsi" w:cstheme="minorHAnsi"/>
          <w:b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z w:val="22"/>
          <w:szCs w:val="22"/>
        </w:rPr>
        <w:t>Sc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ence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b/>
          <w:sz w:val="22"/>
          <w:szCs w:val="22"/>
        </w:rPr>
        <w:t>rpor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o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z w:val="22"/>
          <w:szCs w:val="22"/>
        </w:rPr>
        <w:t>hass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DE66F4">
        <w:rPr>
          <w:rFonts w:asciiTheme="minorHAnsi" w:hAnsiTheme="minorHAnsi" w:cstheme="minorHAnsi"/>
          <w:b/>
          <w:sz w:val="22"/>
          <w:szCs w:val="22"/>
        </w:rPr>
        <w:t>,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MI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DE66F4">
        <w:rPr>
          <w:rFonts w:asciiTheme="minorHAnsi" w:hAnsiTheme="minorHAnsi" w:cstheme="minorHAnsi"/>
          <w:b/>
          <w:sz w:val="22"/>
          <w:szCs w:val="22"/>
        </w:rPr>
        <w:t>per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enc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:    </w:t>
      </w:r>
      <w:r w:rsidRPr="00DE66F4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z w:val="22"/>
          <w:szCs w:val="22"/>
        </w:rPr>
        <w:t>a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z w:val="22"/>
          <w:szCs w:val="22"/>
        </w:rPr>
        <w:t>abase E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E66F4">
        <w:rPr>
          <w:rFonts w:asciiTheme="minorHAnsi" w:hAnsiTheme="minorHAnsi" w:cstheme="minorHAnsi"/>
          <w:b/>
          <w:sz w:val="22"/>
          <w:szCs w:val="22"/>
        </w:rPr>
        <w:t>g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n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Co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op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-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2010)</w:t>
      </w:r>
    </w:p>
    <w:p w14:paraId="334096FD" w14:textId="77777777" w:rsidR="00154B36" w:rsidRPr="00DE66F4" w:rsidRDefault="0091607E" w:rsidP="00DE66F4">
      <w:pPr>
        <w:tabs>
          <w:tab w:val="left" w:pos="1940"/>
        </w:tabs>
        <w:spacing w:before="13"/>
        <w:ind w:left="1971" w:right="56" w:hanging="386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educed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ock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10%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and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ed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$80,000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E66F4">
        <w:rPr>
          <w:rFonts w:asciiTheme="minorHAnsi" w:hAnsiTheme="minorHAnsi" w:cstheme="minorHAnsi"/>
          <w:sz w:val="22"/>
          <w:szCs w:val="22"/>
        </w:rPr>
        <w:t>nnua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by 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66F4">
        <w:rPr>
          <w:rFonts w:asciiTheme="minorHAnsi" w:hAnsiTheme="minorHAnsi" w:cstheme="minorHAnsi"/>
          <w:sz w:val="22"/>
          <w:szCs w:val="22"/>
        </w:rPr>
        <w:t>ng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em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aba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e wi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h 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E66F4">
        <w:rPr>
          <w:rFonts w:asciiTheme="minorHAnsi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</w:p>
    <w:p w14:paraId="4FED2A25" w14:textId="77777777" w:rsidR="00154B36" w:rsidRPr="00DE66F4" w:rsidRDefault="0091607E" w:rsidP="00DE66F4">
      <w:pPr>
        <w:ind w:left="158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E66F4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oped a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aba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>li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>wi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eb DB</w:t>
      </w:r>
    </w:p>
    <w:p w14:paraId="5876BD29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E43A110" w14:textId="77777777" w:rsidR="00154B36" w:rsidRPr="00DE66F4" w:rsidRDefault="0091607E" w:rsidP="00DE66F4">
      <w:pPr>
        <w:ind w:left="158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z w:val="22"/>
          <w:szCs w:val="22"/>
        </w:rPr>
        <w:t>a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z w:val="22"/>
          <w:szCs w:val="22"/>
        </w:rPr>
        <w:t>abase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z w:val="22"/>
          <w:szCs w:val="22"/>
        </w:rPr>
        <w:t>Mana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b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b/>
          <w:sz w:val="22"/>
          <w:szCs w:val="22"/>
        </w:rPr>
        <w:t>ent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z w:val="22"/>
          <w:szCs w:val="22"/>
        </w:rPr>
        <w:t>P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DE66F4">
        <w:rPr>
          <w:rFonts w:asciiTheme="minorHAnsi" w:hAnsiTheme="minorHAnsi" w:cstheme="minorHAnsi"/>
          <w:b/>
          <w:sz w:val="22"/>
          <w:szCs w:val="22"/>
        </w:rPr>
        <w:t>o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E66F4">
        <w:rPr>
          <w:rFonts w:asciiTheme="minorHAnsi" w:hAnsiTheme="minorHAnsi" w:cstheme="minorHAnsi"/>
          <w:b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DE66F4">
        <w:rPr>
          <w:rFonts w:asciiTheme="minorHAnsi" w:hAnsiTheme="minorHAnsi" w:cstheme="minorHAnsi"/>
          <w:b/>
          <w:sz w:val="22"/>
          <w:szCs w:val="22"/>
        </w:rPr>
        <w:t>MT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DE66F4">
        <w:rPr>
          <w:rFonts w:asciiTheme="minorHAnsi" w:hAnsiTheme="minorHAnsi" w:cstheme="minorHAnsi"/>
          <w:b/>
          <w:sz w:val="22"/>
          <w:szCs w:val="22"/>
        </w:rPr>
        <w:t>)</w:t>
      </w:r>
      <w:r w:rsidRPr="00DE66F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hAnsiTheme="minorHAnsi" w:cstheme="minorHAnsi"/>
          <w:sz w:val="22"/>
          <w:szCs w:val="22"/>
        </w:rPr>
        <w:t>ou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on,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</w:p>
    <w:p w14:paraId="6386D47A" w14:textId="77777777" w:rsidR="00154B36" w:rsidRPr="00DE66F4" w:rsidRDefault="0091607E" w:rsidP="00DE66F4">
      <w:pPr>
        <w:tabs>
          <w:tab w:val="left" w:pos="1940"/>
        </w:tabs>
        <w:spacing w:before="1"/>
        <w:ind w:left="1944" w:right="588" w:hanging="360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ea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ed 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con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ual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odel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E66F4">
        <w:rPr>
          <w:rFonts w:asciiTheme="minorHAnsi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uc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ns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s and 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su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66F4">
        <w:rPr>
          <w:rFonts w:asciiTheme="minorHAnsi" w:hAnsiTheme="minorHAnsi" w:cstheme="minorHAnsi"/>
          <w:sz w:val="22"/>
          <w:szCs w:val="22"/>
        </w:rPr>
        <w:t>ons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a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cu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an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on</w:t>
      </w:r>
    </w:p>
    <w:p w14:paraId="46923B37" w14:textId="77777777" w:rsidR="00154B36" w:rsidRPr="00DE66F4" w:rsidRDefault="0091607E" w:rsidP="00DE66F4">
      <w:pPr>
        <w:tabs>
          <w:tab w:val="left" w:pos="1940"/>
        </w:tabs>
        <w:spacing w:before="14"/>
        <w:ind w:left="1944" w:right="119" w:hanging="360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oped 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aba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o 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en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ck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and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eco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nf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66F4">
        <w:rPr>
          <w:rFonts w:asciiTheme="minorHAnsi" w:hAnsiTheme="minorHAnsi" w:cstheme="minorHAnsi"/>
          <w:sz w:val="22"/>
          <w:szCs w:val="22"/>
        </w:rPr>
        <w:t>on con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he 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ba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am</w:t>
      </w:r>
    </w:p>
    <w:p w14:paraId="72F68039" w14:textId="77777777" w:rsidR="00154B36" w:rsidRPr="00DE66F4" w:rsidRDefault="0091607E" w:rsidP="00DE66F4">
      <w:pPr>
        <w:tabs>
          <w:tab w:val="left" w:pos="1940"/>
        </w:tabs>
        <w:spacing w:before="14"/>
        <w:ind w:left="1944" w:right="569" w:hanging="360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en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ed 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66F4">
        <w:rPr>
          <w:rFonts w:asciiTheme="minorHAnsi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pp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op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ana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of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66F4">
        <w:rPr>
          <w:rFonts w:asciiTheme="minorHAnsi" w:hAnsiTheme="minorHAnsi" w:cstheme="minorHAnsi"/>
          <w:sz w:val="22"/>
          <w:szCs w:val="22"/>
        </w:rPr>
        <w:t>on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and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odu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ant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od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c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epo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</w:p>
    <w:p w14:paraId="75A20357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3670B87" w14:textId="77777777" w:rsidR="00154B36" w:rsidRPr="00DE66F4" w:rsidRDefault="0091607E" w:rsidP="00DE66F4">
      <w:pPr>
        <w:ind w:left="14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DE66F4">
        <w:rPr>
          <w:rFonts w:asciiTheme="minorHAnsi" w:hAnsiTheme="minorHAnsi" w:cstheme="minorHAnsi"/>
          <w:b/>
          <w:sz w:val="22"/>
          <w:szCs w:val="22"/>
        </w:rPr>
        <w:t>h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r              </w:t>
      </w:r>
      <w:r w:rsidRPr="00DE66F4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z w:val="22"/>
          <w:szCs w:val="22"/>
        </w:rPr>
        <w:t>MTU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z w:val="22"/>
          <w:szCs w:val="22"/>
        </w:rPr>
        <w:t>M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b/>
          <w:sz w:val="22"/>
          <w:szCs w:val="22"/>
        </w:rPr>
        <w:t>o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al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on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ng,</w:t>
      </w:r>
      <w:r w:rsidRPr="00DE66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hAnsiTheme="minorHAnsi" w:cstheme="minorHAnsi"/>
          <w:sz w:val="22"/>
          <w:szCs w:val="22"/>
        </w:rPr>
        <w:t>ou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on,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MI</w:t>
      </w:r>
    </w:p>
    <w:p w14:paraId="03321BAE" w14:textId="77777777" w:rsidR="00154B36" w:rsidRPr="00DE66F4" w:rsidRDefault="0091607E" w:rsidP="00DE66F4">
      <w:pPr>
        <w:spacing w:before="1"/>
        <w:ind w:left="14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DE66F4">
        <w:rPr>
          <w:rFonts w:asciiTheme="minorHAnsi" w:hAnsiTheme="minorHAnsi" w:cstheme="minorHAnsi"/>
          <w:b/>
          <w:sz w:val="22"/>
          <w:szCs w:val="22"/>
        </w:rPr>
        <w:t>per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b/>
          <w:sz w:val="22"/>
          <w:szCs w:val="22"/>
        </w:rPr>
        <w:t>enc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:    </w:t>
      </w:r>
      <w:r w:rsidRPr="00DE66F4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—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 xml:space="preserve">ew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hAnsiTheme="minorHAnsi" w:cstheme="minorHAnsi"/>
          <w:sz w:val="22"/>
          <w:szCs w:val="22"/>
        </w:rPr>
        <w:t>pe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ber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E66F4">
        <w:rPr>
          <w:rFonts w:asciiTheme="minorHAnsi" w:hAnsiTheme="minorHAnsi" w:cstheme="minorHAnsi"/>
          <w:sz w:val="22"/>
          <w:szCs w:val="22"/>
        </w:rPr>
        <w:t>00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DE66F4">
        <w:rPr>
          <w:rFonts w:asciiTheme="minorHAnsi" w:hAnsiTheme="minorHAnsi" w:cstheme="minorHAnsi"/>
          <w:sz w:val="22"/>
          <w:szCs w:val="22"/>
        </w:rPr>
        <w:t>-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2011)</w:t>
      </w:r>
    </w:p>
    <w:p w14:paraId="345C8953" w14:textId="77777777" w:rsidR="00154B36" w:rsidRPr="00DE66F4" w:rsidRDefault="0091607E" w:rsidP="00DE66F4">
      <w:pPr>
        <w:ind w:left="158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DE66F4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Supe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d and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DE66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ht</w:t>
      </w:r>
      <w:r w:rsidRPr="00DE66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DE66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E66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5D0D07F3" w14:textId="77777777" w:rsidR="00154B36" w:rsidRPr="00DE66F4" w:rsidRDefault="0091607E" w:rsidP="00DE66F4">
      <w:pPr>
        <w:spacing w:before="1"/>
        <w:ind w:left="158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E66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ewed and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d 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w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hAnsiTheme="minorHAnsi" w:cstheme="minorHAnsi"/>
          <w:sz w:val="22"/>
          <w:szCs w:val="22"/>
        </w:rPr>
        <w:t>f</w:t>
      </w:r>
    </w:p>
    <w:p w14:paraId="57F6DB1B" w14:textId="77777777" w:rsidR="00154B36" w:rsidRPr="00DE66F4" w:rsidRDefault="00154B36" w:rsidP="00DE66F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4406EE1" w14:textId="77777777" w:rsidR="00154B36" w:rsidRPr="00DE66F4" w:rsidRDefault="0091607E" w:rsidP="00DE66F4">
      <w:pPr>
        <w:ind w:left="1584" w:right="2743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z w:val="22"/>
          <w:szCs w:val="22"/>
        </w:rPr>
        <w:t>Mc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z w:val="22"/>
          <w:szCs w:val="22"/>
        </w:rPr>
        <w:t>onal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DE66F4">
        <w:rPr>
          <w:rFonts w:asciiTheme="minorHAnsi" w:hAnsiTheme="minorHAnsi" w:cstheme="minorHAnsi"/>
          <w:b/>
          <w:sz w:val="22"/>
          <w:szCs w:val="22"/>
        </w:rPr>
        <w:t>s R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</w:rPr>
        <w:t>s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z w:val="22"/>
          <w:szCs w:val="22"/>
        </w:rPr>
        <w:t>a</w:t>
      </w:r>
      <w:r w:rsidRPr="00DE66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E66F4">
        <w:rPr>
          <w:rFonts w:asciiTheme="minorHAnsi" w:hAnsiTheme="minorHAnsi" w:cstheme="minorHAnsi"/>
          <w:b/>
          <w:sz w:val="22"/>
          <w:szCs w:val="22"/>
        </w:rPr>
        <w:t>ran</w:t>
      </w:r>
      <w:r w:rsidRPr="00DE66F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z w:val="22"/>
          <w:szCs w:val="22"/>
        </w:rPr>
        <w:t>,</w:t>
      </w:r>
      <w:r w:rsidRPr="00DE66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a,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MI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er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E66F4">
        <w:rPr>
          <w:rFonts w:asciiTheme="minorHAnsi" w:hAnsiTheme="minorHAnsi" w:cstheme="minorHAnsi"/>
          <w:sz w:val="22"/>
          <w:szCs w:val="22"/>
        </w:rPr>
        <w:t>2006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E66F4">
        <w:rPr>
          <w:rFonts w:asciiTheme="minorHAnsi" w:hAnsiTheme="minorHAnsi" w:cstheme="minorHAnsi"/>
          <w:sz w:val="22"/>
          <w:szCs w:val="22"/>
        </w:rPr>
        <w:t>2008)</w:t>
      </w:r>
    </w:p>
    <w:p w14:paraId="26EA7FF0" w14:textId="77777777" w:rsidR="00154B36" w:rsidRPr="00DE66F4" w:rsidRDefault="0091607E" w:rsidP="00DE66F4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br w:type="column"/>
      </w:r>
    </w:p>
    <w:p w14:paraId="0D3AD7A2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eva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n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our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s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s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:</w:t>
      </w:r>
    </w:p>
    <w:p w14:paraId="256F133B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418CCF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cts</w:t>
      </w:r>
    </w:p>
    <w:p w14:paraId="3AC3BAE4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1E58091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ele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icati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</w:p>
    <w:p w14:paraId="5C81F5F1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0C51265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E66F4">
        <w:rPr>
          <w:rFonts w:asciiTheme="minorHAnsi" w:hAnsiTheme="minorHAnsi" w:cstheme="minorHAnsi"/>
          <w:sz w:val="22"/>
          <w:szCs w:val="22"/>
        </w:rPr>
        <w:t>is</w:t>
      </w:r>
      <w:r w:rsidRPr="00DE66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Des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</w:p>
    <w:p w14:paraId="235F7021" w14:textId="77777777" w:rsidR="00154B36" w:rsidRPr="00DE66F4" w:rsidRDefault="00154B36" w:rsidP="00DE66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5D67C0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S/IT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</w:p>
    <w:p w14:paraId="5D61F3D9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1D4ABC8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ess</w:t>
      </w:r>
      <w:r w:rsidRPr="00DE66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ase</w:t>
      </w:r>
    </w:p>
    <w:p w14:paraId="26CECEA8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</w:p>
    <w:p w14:paraId="66DAC2F1" w14:textId="77777777" w:rsidR="00154B36" w:rsidRPr="00DE66F4" w:rsidRDefault="00154B36" w:rsidP="00DE66F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175956D" w14:textId="77777777" w:rsidR="00154B36" w:rsidRPr="00DE66F4" w:rsidRDefault="0091607E" w:rsidP="00DE66F4">
      <w:pPr>
        <w:ind w:right="190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ci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les</w:t>
      </w:r>
      <w:r w:rsidRPr="00DE66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E66F4">
        <w:rPr>
          <w:rFonts w:asciiTheme="minorHAnsi" w:hAnsiTheme="minorHAnsi" w:cstheme="minorHAnsi"/>
          <w:sz w:val="22"/>
          <w:szCs w:val="22"/>
        </w:rPr>
        <w:t>et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ess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DE66F4">
        <w:rPr>
          <w:rFonts w:asciiTheme="minorHAnsi" w:hAnsiTheme="minorHAnsi" w:cstheme="minorHAnsi"/>
          <w:sz w:val="22"/>
          <w:szCs w:val="22"/>
        </w:rPr>
        <w:t>icati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ci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les 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ial</w:t>
      </w:r>
      <w:r w:rsidRPr="00DE66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Stat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 xml:space="preserve">tics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rob</w:t>
      </w:r>
      <w:r w:rsidRPr="00DE66F4">
        <w:rPr>
          <w:rFonts w:asciiTheme="minorHAnsi" w:hAnsiTheme="minorHAnsi" w:cstheme="minorHAnsi"/>
          <w:sz w:val="22"/>
          <w:szCs w:val="22"/>
        </w:rPr>
        <w:t>lem</w:t>
      </w:r>
      <w:r w:rsidRPr="00DE66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 G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lem</w:t>
      </w:r>
      <w:r w:rsidRPr="00DE66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 Q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titat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rob</w:t>
      </w:r>
      <w:r w:rsidRPr="00DE66F4">
        <w:rPr>
          <w:rFonts w:asciiTheme="minorHAnsi" w:hAnsiTheme="minorHAnsi" w:cstheme="minorHAnsi"/>
          <w:sz w:val="22"/>
          <w:szCs w:val="22"/>
        </w:rPr>
        <w:t>lem</w:t>
      </w:r>
      <w:r w:rsidRPr="00DE66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ci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les</w:t>
      </w:r>
      <w:r w:rsidRPr="00DE66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 xml:space="preserve">ics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te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ati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al</w:t>
      </w:r>
      <w:r w:rsidRPr="00DE66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Ec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s 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iz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al</w:t>
      </w:r>
      <w:r w:rsidRPr="00DE66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te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ati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al</w:t>
      </w:r>
      <w:r w:rsidRPr="00DE66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t Q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hAnsiTheme="minorHAnsi" w:cstheme="minorHAnsi"/>
          <w:sz w:val="22"/>
          <w:szCs w:val="22"/>
        </w:rPr>
        <w:t>ali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</w:p>
    <w:p w14:paraId="46F27CCB" w14:textId="77777777" w:rsidR="00154B36" w:rsidRPr="00DE66F4" w:rsidRDefault="00154B36" w:rsidP="00DE66F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FAA5DDF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m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u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r Sk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DE66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DE66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l</w:t>
      </w:r>
      <w:r w:rsidRPr="00DE66F4">
        <w:rPr>
          <w:rFonts w:asciiTheme="minorHAnsi" w:hAnsiTheme="minorHAnsi" w:cstheme="minorHAnsi"/>
          <w:b/>
          <w:sz w:val="22"/>
          <w:szCs w:val="22"/>
          <w:u w:val="thick" w:color="000000"/>
        </w:rPr>
        <w:t>s:</w:t>
      </w:r>
    </w:p>
    <w:p w14:paraId="25E023F5" w14:textId="77777777" w:rsidR="00154B36" w:rsidRPr="00DE66F4" w:rsidRDefault="00154B36" w:rsidP="00DE66F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2D02FB8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640" w:bottom="280" w:left="720" w:header="720" w:footer="720" w:gutter="0"/>
          <w:cols w:num="2" w:space="720" w:equalWidth="0">
            <w:col w:w="7782" w:space="435"/>
            <w:col w:w="2663"/>
          </w:cols>
        </w:sectPr>
      </w:pPr>
      <w:r w:rsidRPr="00DE66F4">
        <w:rPr>
          <w:rFonts w:asciiTheme="minorHAnsi" w:hAnsiTheme="minorHAnsi" w:cstheme="minorHAnsi"/>
          <w:b/>
          <w:i/>
          <w:position w:val="-1"/>
          <w:sz w:val="22"/>
          <w:szCs w:val="22"/>
        </w:rPr>
        <w:t>O</w:t>
      </w:r>
      <w:r w:rsidRPr="00DE66F4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p</w:t>
      </w:r>
      <w:r w:rsidRPr="00DE66F4">
        <w:rPr>
          <w:rFonts w:asciiTheme="minorHAnsi" w:hAnsiTheme="minorHAnsi" w:cstheme="minorHAnsi"/>
          <w:b/>
          <w:i/>
          <w:position w:val="-1"/>
          <w:sz w:val="22"/>
          <w:szCs w:val="22"/>
        </w:rPr>
        <w:t>er</w:t>
      </w:r>
      <w:r w:rsidRPr="00DE66F4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b/>
          <w:i/>
          <w:position w:val="-1"/>
          <w:sz w:val="22"/>
          <w:szCs w:val="22"/>
        </w:rPr>
        <w:t>ti</w:t>
      </w:r>
      <w:r w:rsidRPr="00DE66F4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n</w:t>
      </w:r>
      <w:r w:rsidRPr="00DE66F4">
        <w:rPr>
          <w:rFonts w:asciiTheme="minorHAnsi" w:hAnsiTheme="minorHAnsi" w:cstheme="minorHAnsi"/>
          <w:b/>
          <w:i/>
          <w:position w:val="-1"/>
          <w:sz w:val="22"/>
          <w:szCs w:val="22"/>
        </w:rPr>
        <w:t>g</w:t>
      </w:r>
      <w:r w:rsidRPr="00DE66F4">
        <w:rPr>
          <w:rFonts w:asciiTheme="minorHAnsi" w:hAnsiTheme="minorHAnsi" w:cstheme="minorHAnsi"/>
          <w:b/>
          <w:i/>
          <w:spacing w:val="-7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i/>
          <w:position w:val="-1"/>
          <w:sz w:val="22"/>
          <w:szCs w:val="22"/>
        </w:rPr>
        <w:t>Sy</w:t>
      </w:r>
      <w:r w:rsidRPr="00DE66F4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b/>
          <w:i/>
          <w:position w:val="-1"/>
          <w:sz w:val="22"/>
          <w:szCs w:val="22"/>
        </w:rPr>
        <w:t>te</w:t>
      </w:r>
      <w:r w:rsidRPr="00DE66F4">
        <w:rPr>
          <w:rFonts w:asciiTheme="minorHAnsi" w:hAnsiTheme="minorHAnsi" w:cstheme="minorHAnsi"/>
          <w:b/>
          <w:i/>
          <w:spacing w:val="3"/>
          <w:position w:val="-1"/>
          <w:sz w:val="22"/>
          <w:szCs w:val="22"/>
        </w:rPr>
        <w:t>m</w:t>
      </w:r>
      <w:r w:rsidRPr="00DE66F4">
        <w:rPr>
          <w:rFonts w:asciiTheme="minorHAnsi" w:hAnsiTheme="minorHAnsi" w:cstheme="minorHAnsi"/>
          <w:b/>
          <w:i/>
          <w:position w:val="-1"/>
          <w:sz w:val="22"/>
          <w:szCs w:val="22"/>
        </w:rPr>
        <w:t>s</w:t>
      </w:r>
      <w:r w:rsidRPr="00DE66F4">
        <w:rPr>
          <w:rFonts w:asciiTheme="minorHAnsi" w:hAnsiTheme="minorHAnsi" w:cstheme="minorHAnsi"/>
          <w:b/>
          <w:i/>
          <w:spacing w:val="-6"/>
          <w:position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b/>
          <w:i/>
          <w:position w:val="-1"/>
          <w:sz w:val="22"/>
          <w:szCs w:val="22"/>
        </w:rPr>
        <w:t>–</w:t>
      </w:r>
    </w:p>
    <w:p w14:paraId="27C364C9" w14:textId="77777777" w:rsidR="00154B36" w:rsidRPr="00DE66F4" w:rsidRDefault="0091607E" w:rsidP="00DE66F4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25D90B6B">
          <v:group id="_x0000_s1077" style="position:absolute;margin-left:339.8pt;margin-top:18.5pt;width:250.35pt;height:76.4pt;z-index:-1787;mso-position-horizontal-relative:page;mso-position-vertical-relative:page" coordorigin="6797,370" coordsize="5007,1528">
            <v:shape id="_x0000_s1079" style="position:absolute;left:6804;top:377;width:4992;height:1513" coordorigin="6804,377" coordsize="4992,1513" path="m9300,377r-205,3l8895,387r-195,12l8511,416r-183,20l8153,461r-168,29l7826,523r-150,36l7535,599r-130,42l7286,687r-108,48l7083,786r-83,53l6931,894r-54,58l6837,1011r-25,60l6804,1133r8,62l6837,1256r40,59l6931,1373r69,55l7083,1481r95,51l7286,1580r119,46l7535,1668r141,40l7826,1744r159,33l8153,1806r175,25l8511,1851r189,17l8895,1880r200,7l9300,1890r205,-3l9705,1880r195,-12l10089,1851r183,-20l10447,1806r168,-29l10774,1744r150,-36l11065,1668r130,-42l11314,1580r108,-48l11517,1481r83,-53l11669,1373r54,-58l11763,1256r25,-61l11796,1133r-8,-62l11763,1011r-40,-59l11669,894r-69,-55l11517,786r-95,-51l11314,687r-119,-46l11065,599r-141,-40l10774,523r-159,-33l10447,461r-175,-25l10089,416,9900,399,9705,387r-200,-7l9300,377xe" fillcolor="silver" stroked="f">
              <v:path arrowok="t"/>
            </v:shape>
            <v:shape id="_x0000_s1078" style="position:absolute;left:6804;top:377;width:4992;height:1513" coordorigin="6804,377" coordsize="4992,1513" path="m9300,377r-205,3l8895,387r-195,12l8511,416r-183,20l8153,461r-168,29l7826,523r-150,36l7535,599r-130,42l7286,687r-108,48l7083,786r-83,53l6931,894r-54,58l6837,1011r-25,60l6804,1133r8,62l6837,1256r40,59l6931,1373r69,55l7083,1481r95,51l7286,1580r119,46l7535,1668r141,40l7826,1744r159,33l8153,1806r175,25l8511,1851r189,17l8895,1880r200,7l9300,1890r205,-3l9705,1880r195,-12l10089,1851r183,-20l10447,1806r168,-29l10774,1744r150,-36l11065,1668r130,-42l11314,1580r108,-48l11517,1481r83,-53l11669,1373r54,-58l11763,1256r25,-61l11796,1133r-8,-62l11763,1011r-40,-59l11669,894r-69,-55l11517,786r-95,-51l11314,687r-119,-46l11065,599r-141,-40l10774,523r-159,-33l10447,461r-175,-25l10089,416,9900,399,9705,387r-200,-7l9300,377xe" filled="f" strokecolor="silver">
              <v:path arrowok="t"/>
            </v:shape>
            <w10:wrap anchorx="page" anchory="page"/>
          </v:group>
        </w:pict>
      </w:r>
      <w:r w:rsidRPr="00DE66F4">
        <w:rPr>
          <w:rFonts w:asciiTheme="minorHAnsi" w:hAnsiTheme="minorHAnsi" w:cstheme="minorHAnsi"/>
          <w:sz w:val="22"/>
          <w:szCs w:val="22"/>
        </w:rPr>
        <w:pict w14:anchorId="1297C9A9">
          <v:group id="_x0000_s1075" style="position:absolute;margin-left:439.2pt;margin-top:218.95pt;width:2in;height:531pt;z-index:-1788;mso-position-horizontal-relative:page;mso-position-vertical-relative:page" coordorigin="8784,4379" coordsize="2880,10620">
            <v:shape id="_x0000_s1076" style="position:absolute;left:8784;top:4379;width:2880;height:10620" coordorigin="8784,4379" coordsize="2880,10620" path="m8784,14999r2880,l11664,4379r-2880,l8784,14999xe" filled="f">
              <v:path arrowok="t"/>
            </v:shape>
            <w10:wrap anchorx="page" anchory="page"/>
          </v:group>
        </w:pict>
      </w:r>
    </w:p>
    <w:p w14:paraId="0DFE3CAD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D6A8187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9F7F93A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920F02D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FAABA79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03C0A2C8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03178A6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4EE2F4D" w14:textId="77777777" w:rsidR="00154B36" w:rsidRPr="00DE66F4" w:rsidRDefault="0091607E" w:rsidP="00DE66F4">
      <w:pPr>
        <w:spacing w:before="97"/>
        <w:ind w:right="111"/>
        <w:jc w:val="right"/>
        <w:rPr>
          <w:rFonts w:asciiTheme="minorHAnsi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640" w:bottom="280" w:left="720" w:header="720" w:footer="720" w:gutter="0"/>
          <w:cols w:space="720"/>
        </w:sect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pict w14:anchorId="64201E4D">
          <v:shape id="_x0000_s1074" type="#_x0000_t202" style="position:absolute;left:0;text-align:left;margin-left:41.2pt;margin-top:-76.95pt;width:525.15pt;height:132.65pt;z-index:-178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37"/>
                    <w:gridCol w:w="474"/>
                    <w:gridCol w:w="6249"/>
                    <w:gridCol w:w="2543"/>
                  </w:tblGrid>
                  <w:tr w:rsidR="00154B36" w14:paraId="1BE53DD8" w14:textId="77777777">
                    <w:trPr>
                      <w:trHeight w:hRule="exact" w:val="753"/>
                    </w:trPr>
                    <w:tc>
                      <w:tcPr>
                        <w:tcW w:w="123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1F06AAAC" w14:textId="77777777" w:rsidR="00154B36" w:rsidRDefault="00154B36"/>
                    </w:tc>
                    <w:tc>
                      <w:tcPr>
                        <w:tcW w:w="4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CE4985" w14:textId="77777777" w:rsidR="00154B36" w:rsidRDefault="0091607E">
                        <w:pPr>
                          <w:spacing w:line="180" w:lineRule="exact"/>
                          <w:ind w:left="243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  <w:p w14:paraId="4DE766A1" w14:textId="77777777" w:rsidR="00154B36" w:rsidRDefault="0091607E">
                        <w:pPr>
                          <w:spacing w:before="48"/>
                          <w:ind w:left="243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  <w:p w14:paraId="41591D3C" w14:textId="77777777" w:rsidR="00154B36" w:rsidRDefault="0091607E">
                        <w:pPr>
                          <w:spacing w:before="48"/>
                          <w:ind w:left="243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12C34C1C" w14:textId="77777777" w:rsidR="00154B36" w:rsidRDefault="0091607E">
                        <w:pPr>
                          <w:spacing w:line="22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Supe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 and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ed new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ees</w:t>
                        </w:r>
                      </w:p>
                      <w:p w14:paraId="694B8252" w14:textId="77777777" w:rsidR="00154B36" w:rsidRDefault="0091607E">
                        <w:pPr>
                          <w:spacing w:before="16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ent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itt</w:t>
                        </w:r>
                        <w:r>
                          <w:rPr>
                            <w:sz w:val="22"/>
                            <w:szCs w:val="22"/>
                          </w:rPr>
                          <w:t>ee</w:t>
                        </w:r>
                      </w:p>
                      <w:p w14:paraId="10D36DD1" w14:textId="77777777" w:rsidR="00154B36" w:rsidRDefault="0091607E">
                        <w:pPr>
                          <w:spacing w:before="16" w:line="22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spacing w:val="-3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 xml:space="preserve">o </w:t>
                        </w:r>
                        <w:r>
                          <w:rPr>
                            <w:spacing w:val="-4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ana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spacing w:val="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Mc</w:t>
                        </w:r>
                        <w:r>
                          <w:rPr>
                            <w:spacing w:val="-1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ona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 16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1A289F3A" w14:textId="77777777" w:rsidR="00154B36" w:rsidRDefault="0091607E">
                        <w:pPr>
                          <w:spacing w:before="25"/>
                          <w:ind w:left="145"/>
                        </w:pPr>
                        <w:r>
                          <w:rPr>
                            <w:spacing w:val="1"/>
                          </w:rPr>
                          <w:t>W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5"/>
                          </w:rPr>
                          <w:t>w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,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c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h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OS</w:t>
                        </w:r>
                      </w:p>
                      <w:p w14:paraId="237145AB" w14:textId="77777777" w:rsidR="00154B36" w:rsidRDefault="00154B36">
                        <w:pPr>
                          <w:spacing w:before="16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4B8A838B" w14:textId="77777777" w:rsidR="00154B36" w:rsidRDefault="0091607E">
                        <w:pPr>
                          <w:ind w:left="145"/>
                        </w:pPr>
                        <w:r>
                          <w:rPr>
                            <w:b/>
                            <w:i/>
                          </w:rPr>
                          <w:t>P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og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am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m</w:t>
                        </w:r>
                        <w:r>
                          <w:rPr>
                            <w:b/>
                            <w:i/>
                          </w:rPr>
                          <w:t>ing</w:t>
                        </w:r>
                        <w:r>
                          <w:rPr>
                            <w:b/>
                            <w:i/>
                            <w:spacing w:val="-1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u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ag</w:t>
                        </w:r>
                        <w:r>
                          <w:rPr>
                            <w:b/>
                            <w:i/>
                          </w:rPr>
                          <w:t>es</w:t>
                        </w:r>
                        <w:r>
                          <w:rPr>
                            <w:b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–</w:t>
                        </w:r>
                      </w:p>
                    </w:tc>
                  </w:tr>
                  <w:tr w:rsidR="00154B36" w14:paraId="3E0A2AFA" w14:textId="77777777">
                    <w:trPr>
                      <w:trHeight w:hRule="exact" w:val="250"/>
                    </w:trPr>
                    <w:tc>
                      <w:tcPr>
                        <w:tcW w:w="1237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48252D9" w14:textId="77777777" w:rsidR="00154B36" w:rsidRDefault="00154B36"/>
                    </w:tc>
                    <w:tc>
                      <w:tcPr>
                        <w:tcW w:w="4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B11E54" w14:textId="77777777" w:rsidR="00154B36" w:rsidRDefault="00154B36"/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63E57200" w14:textId="77777777" w:rsidR="00154B36" w:rsidRDefault="00154B36"/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74536302" w14:textId="77777777" w:rsidR="00154B36" w:rsidRDefault="0091607E">
                        <w:pPr>
                          <w:spacing w:line="180" w:lineRule="exact"/>
                          <w:ind w:left="145"/>
                        </w:pPr>
                        <w:r>
                          <w:t>H</w:t>
                        </w: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t>M</w:t>
                        </w:r>
                        <w:r>
                          <w:rPr>
                            <w:spacing w:val="-1"/>
                          </w:rPr>
                          <w:t>L</w:t>
                        </w:r>
                        <w:r>
                          <w:t>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Vi</w:t>
                        </w:r>
                        <w:r>
                          <w:rPr>
                            <w:spacing w:val="-1"/>
                          </w:rPr>
                          <w:t>su</w:t>
                        </w:r>
                        <w:r>
                          <w:t>al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>asic,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QL</w:t>
                        </w:r>
                      </w:p>
                    </w:tc>
                  </w:tr>
                  <w:tr w:rsidR="00154B36" w14:paraId="7EEC1529" w14:textId="77777777">
                    <w:trPr>
                      <w:trHeight w:hRule="exact" w:val="306"/>
                    </w:trPr>
                    <w:tc>
                      <w:tcPr>
                        <w:tcW w:w="12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1F9E5A" w14:textId="77777777" w:rsidR="00154B36" w:rsidRDefault="0091607E">
                        <w:pPr>
                          <w:spacing w:before="36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0A9AE5" w14:textId="77777777" w:rsidR="00154B36" w:rsidRDefault="0091607E">
                        <w:pPr>
                          <w:spacing w:before="21"/>
                          <w:ind w:left="243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48E4FF82" w14:textId="77777777" w:rsidR="00154B36" w:rsidRDefault="0091607E">
                        <w:pPr>
                          <w:spacing w:before="36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Cl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ub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142B008A" w14:textId="77777777" w:rsidR="00154B36" w:rsidRDefault="00154B36">
                        <w:pPr>
                          <w:spacing w:before="7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50C05E3C" w14:textId="77777777" w:rsidR="00154B36" w:rsidRDefault="0091607E">
                        <w:pPr>
                          <w:spacing w:line="120" w:lineRule="exact"/>
                          <w:ind w:left="145"/>
                        </w:pPr>
                        <w:r>
                          <w:rPr>
                            <w:b/>
                            <w:i/>
                            <w:position w:val="-8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1"/>
                            <w:position w:val="-8"/>
                          </w:rPr>
                          <w:t>of</w:t>
                        </w:r>
                        <w:r>
                          <w:rPr>
                            <w:b/>
                            <w:i/>
                            <w:position w:val="-8"/>
                          </w:rPr>
                          <w:t>t</w:t>
                        </w:r>
                        <w:r>
                          <w:rPr>
                            <w:b/>
                            <w:i/>
                            <w:spacing w:val="-1"/>
                            <w:position w:val="-8"/>
                          </w:rPr>
                          <w:t>w</w:t>
                        </w:r>
                        <w:r>
                          <w:rPr>
                            <w:b/>
                            <w:i/>
                            <w:spacing w:val="1"/>
                            <w:position w:val="-8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-1"/>
                            <w:position w:val="-8"/>
                          </w:rPr>
                          <w:t>r</w:t>
                        </w:r>
                        <w:r>
                          <w:rPr>
                            <w:b/>
                            <w:i/>
                            <w:position w:val="-8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-5"/>
                            <w:position w:val="-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position w:val="-8"/>
                          </w:rPr>
                          <w:t>–</w:t>
                        </w:r>
                      </w:p>
                    </w:tc>
                  </w:tr>
                  <w:tr w:rsidR="00154B36" w14:paraId="21331FA4" w14:textId="77777777">
                    <w:trPr>
                      <w:trHeight w:hRule="exact" w:val="268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F4BF47" w14:textId="77777777" w:rsidR="00154B36" w:rsidRDefault="00154B36"/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655AEA85" w14:textId="77777777" w:rsidR="00154B36" w:rsidRDefault="0091607E">
                        <w:pPr>
                          <w:spacing w:line="24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 xml:space="preserve">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10"/>
                            <w:w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 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ns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nd 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 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6BE3E773" w14:textId="77777777" w:rsidR="00154B36" w:rsidRDefault="0091607E">
                        <w:pPr>
                          <w:spacing w:before="97" w:line="160" w:lineRule="exact"/>
                          <w:ind w:left="145"/>
                        </w:pPr>
                        <w:r>
                          <w:rPr>
                            <w:position w:val="-5"/>
                          </w:rPr>
                          <w:t>MS</w:t>
                        </w:r>
                        <w:r>
                          <w:rPr>
                            <w:spacing w:val="-3"/>
                            <w:position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-5"/>
                          </w:rPr>
                          <w:t>Word</w:t>
                        </w:r>
                        <w:r>
                          <w:rPr>
                            <w:position w:val="-5"/>
                          </w:rPr>
                          <w:t>,</w:t>
                        </w:r>
                        <w:r>
                          <w:rPr>
                            <w:spacing w:val="-4"/>
                            <w:position w:val="-5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-5"/>
                          </w:rPr>
                          <w:t>A</w:t>
                        </w:r>
                        <w:r>
                          <w:rPr>
                            <w:position w:val="-5"/>
                          </w:rPr>
                          <w:t>c</w:t>
                        </w:r>
                        <w:r>
                          <w:rPr>
                            <w:spacing w:val="1"/>
                            <w:position w:val="-5"/>
                          </w:rPr>
                          <w:t>c</w:t>
                        </w:r>
                        <w:r>
                          <w:rPr>
                            <w:position w:val="-5"/>
                          </w:rPr>
                          <w:t>es</w:t>
                        </w:r>
                        <w:r>
                          <w:rPr>
                            <w:spacing w:val="-1"/>
                            <w:position w:val="-5"/>
                          </w:rPr>
                          <w:t>s</w:t>
                        </w:r>
                        <w:r>
                          <w:rPr>
                            <w:position w:val="-5"/>
                          </w:rPr>
                          <w:t>,</w:t>
                        </w:r>
                        <w:r>
                          <w:rPr>
                            <w:spacing w:val="-5"/>
                            <w:position w:val="-5"/>
                          </w:rPr>
                          <w:t xml:space="preserve"> </w:t>
                        </w:r>
                        <w:r>
                          <w:rPr>
                            <w:position w:val="-5"/>
                          </w:rPr>
                          <w:t>E</w:t>
                        </w:r>
                        <w:r>
                          <w:rPr>
                            <w:spacing w:val="-1"/>
                            <w:position w:val="-5"/>
                          </w:rPr>
                          <w:t>x</w:t>
                        </w:r>
                        <w:r>
                          <w:rPr>
                            <w:position w:val="-5"/>
                          </w:rPr>
                          <w:t>c</w:t>
                        </w:r>
                        <w:r>
                          <w:rPr>
                            <w:spacing w:val="1"/>
                            <w:position w:val="-5"/>
                          </w:rPr>
                          <w:t>e</w:t>
                        </w:r>
                        <w:r>
                          <w:rPr>
                            <w:position w:val="-5"/>
                          </w:rPr>
                          <w:t>l,</w:t>
                        </w:r>
                      </w:p>
                    </w:tc>
                  </w:tr>
                  <w:tr w:rsidR="00154B36" w14:paraId="2E5FFCBC" w14:textId="77777777">
                    <w:trPr>
                      <w:trHeight w:hRule="exact" w:val="288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51899B" w14:textId="77777777" w:rsidR="00154B36" w:rsidRDefault="0091607E">
                        <w:pPr>
                          <w:spacing w:line="200" w:lineRule="exact"/>
                          <w:ind w:right="129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7018CD88" w14:textId="77777777" w:rsidR="00154B36" w:rsidRDefault="0091607E">
                        <w:pPr>
                          <w:spacing w:line="24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ean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0291CC87" w14:textId="77777777" w:rsidR="00154B36" w:rsidRDefault="0091607E">
                        <w:pPr>
                          <w:spacing w:before="60" w:line="220" w:lineRule="exact"/>
                          <w:ind w:left="145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5"/>
                          </w:rPr>
                          <w:t>w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t,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Vi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io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es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n</w:t>
                        </w:r>
                      </w:p>
                    </w:tc>
                  </w:tr>
                  <w:tr w:rsidR="00154B36" w14:paraId="26EE98D2" w14:textId="77777777">
                    <w:trPr>
                      <w:trHeight w:hRule="exact" w:val="243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6F79CA" w14:textId="77777777" w:rsidR="00154B36" w:rsidRDefault="0091607E">
                        <w:pPr>
                          <w:spacing w:line="180" w:lineRule="exact"/>
                          <w:ind w:right="129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569FFB6B" w14:textId="77777777" w:rsidR="00154B36" w:rsidRDefault="0091607E">
                        <w:pPr>
                          <w:spacing w:line="220" w:lineRule="exact"/>
                          <w:ind w:left="129" w:right="-2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eer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ane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Soc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, Li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 Br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nds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527D2B2F" w14:textId="77777777" w:rsidR="00154B36" w:rsidRDefault="0091607E">
                        <w:pPr>
                          <w:spacing w:before="2"/>
                          <w:ind w:left="145"/>
                        </w:pP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dob</w:t>
                        </w:r>
                        <w:r>
                          <w:t>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rob</w:t>
                        </w:r>
                        <w:r>
                          <w:t>at,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>h</w:t>
                        </w:r>
                        <w:r>
                          <w:rPr>
                            <w:spacing w:val="1"/>
                          </w:rPr>
                          <w:t>op</w:t>
                        </w:r>
                        <w:r>
                          <w:t>,</w:t>
                        </w:r>
                      </w:p>
                    </w:tc>
                  </w:tr>
                  <w:tr w:rsidR="00154B36" w14:paraId="7BABDEAF" w14:textId="77777777">
                    <w:trPr>
                      <w:trHeight w:hRule="exact" w:val="249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697599" w14:textId="77777777" w:rsidR="00154B36" w:rsidRDefault="0091607E">
                        <w:pPr>
                          <w:spacing w:line="200" w:lineRule="exact"/>
                          <w:ind w:right="129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2AD14919" w14:textId="77777777" w:rsidR="00154B36" w:rsidRDefault="0091607E">
                        <w:pPr>
                          <w:spacing w:before="4" w:line="24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ed h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 xml:space="preserve">h 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cho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han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 p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spacing w:val="-3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an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39EE07BE" w14:textId="77777777" w:rsidR="00154B36" w:rsidRDefault="0091607E">
                        <w:pPr>
                          <w:spacing w:line="200" w:lineRule="exact"/>
                          <w:ind w:left="145"/>
                        </w:pPr>
                        <w:r>
                          <w:t>D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,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Di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,</w:t>
                        </w:r>
                      </w:p>
                    </w:tc>
                  </w:tr>
                  <w:tr w:rsidR="00154B36" w14:paraId="57380612" w14:textId="77777777">
                    <w:trPr>
                      <w:trHeight w:hRule="exact" w:val="296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8AD78A" w14:textId="77777777" w:rsidR="00154B36" w:rsidRDefault="00154B36"/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687B7543" w14:textId="77777777" w:rsidR="00154B36" w:rsidRDefault="00154B36"/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634E8B04" w14:textId="77777777" w:rsidR="00154B36" w:rsidRDefault="0091607E">
                        <w:pPr>
                          <w:spacing w:line="200" w:lineRule="exact"/>
                          <w:ind w:left="145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k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,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Fla</w:t>
                        </w:r>
                        <w:r>
                          <w:rPr>
                            <w:spacing w:val="1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Fir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rPr>
                            <w:spacing w:val="-1"/>
                          </w:rPr>
                          <w:t>k</w:t>
                        </w:r>
                        <w:r>
                          <w:t>s</w:t>
                        </w:r>
                      </w:p>
                    </w:tc>
                  </w:tr>
                </w:tbl>
                <w:p w14:paraId="1B4DD6C7" w14:textId="77777777" w:rsidR="00154B36" w:rsidRDefault="00154B36"/>
              </w:txbxContent>
            </v:textbox>
            <w10:wrap anchorx="page"/>
          </v:shape>
        </w:pict>
      </w:r>
      <w:r w:rsidRPr="00DE66F4">
        <w:rPr>
          <w:rFonts w:asciiTheme="minorHAnsi" w:hAnsiTheme="minorHAnsi" w:cstheme="minorHAnsi"/>
          <w:spacing w:val="3"/>
          <w:w w:val="99"/>
          <w:sz w:val="22"/>
          <w:szCs w:val="22"/>
        </w:rPr>
        <w:t>a</w:t>
      </w:r>
      <w:r w:rsidRPr="00DE66F4">
        <w:rPr>
          <w:rFonts w:asciiTheme="minorHAnsi" w:hAnsiTheme="minorHAnsi" w:cstheme="minorHAnsi"/>
          <w:w w:val="99"/>
          <w:sz w:val="22"/>
          <w:szCs w:val="22"/>
        </w:rPr>
        <w:t>l,</w:t>
      </w:r>
    </w:p>
    <w:p w14:paraId="50998340" w14:textId="77777777" w:rsidR="00154B36" w:rsidRPr="00DE66F4" w:rsidRDefault="00154B36" w:rsidP="00DE66F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4D05C5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1E3100A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EEB0F53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3AB7A5C4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325F160A" w14:textId="77777777" w:rsidR="00154B36" w:rsidRPr="00DE66F4" w:rsidRDefault="0091607E" w:rsidP="00DE66F4">
      <w:pPr>
        <w:ind w:left="144" w:right="-92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Jane Doe</w:t>
      </w:r>
    </w:p>
    <w:p w14:paraId="04DD3C34" w14:textId="77777777" w:rsidR="00154B36" w:rsidRPr="00DE66F4" w:rsidRDefault="0091607E" w:rsidP="00DE66F4">
      <w:pPr>
        <w:spacing w:before="75"/>
        <w:ind w:right="-56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br w:type="column"/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nior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Engi</w:t>
      </w:r>
      <w:r w:rsidRPr="00DE66F4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ring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dent Re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ume</w:t>
      </w:r>
    </w:p>
    <w:p w14:paraId="365B3DB4" w14:textId="77777777" w:rsidR="00154B36" w:rsidRPr="00DE66F4" w:rsidRDefault="0091607E" w:rsidP="00DE66F4">
      <w:pPr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ra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ble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op E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position w:val="-1"/>
          <w:sz w:val="22"/>
          <w:szCs w:val="22"/>
        </w:rPr>
        <w:t>nce</w:t>
      </w:r>
    </w:p>
    <w:p w14:paraId="655AFFAD" w14:textId="77777777" w:rsidR="00154B36" w:rsidRPr="00DE66F4" w:rsidRDefault="0091607E" w:rsidP="00DE66F4">
      <w:pPr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Demonstr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ted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hip</w:t>
      </w: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ork</w:t>
      </w:r>
    </w:p>
    <w:p w14:paraId="6F0F6F27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br w:type="column"/>
      </w:r>
    </w:p>
    <w:p w14:paraId="3E282D2B" w14:textId="77777777" w:rsidR="00154B36" w:rsidRPr="00DE66F4" w:rsidRDefault="00154B36" w:rsidP="00DE66F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659AA28" w14:textId="77777777" w:rsidR="00154B36" w:rsidRPr="00DE66F4" w:rsidRDefault="0091607E" w:rsidP="00DE66F4">
      <w:pPr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34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58E18AB6" w14:textId="77777777" w:rsidR="00154B36" w:rsidRPr="00DE66F4" w:rsidRDefault="0091607E" w:rsidP="00DE66F4">
      <w:pPr>
        <w:spacing w:before="2"/>
        <w:ind w:left="86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</w:p>
    <w:p w14:paraId="5F933B36" w14:textId="77777777" w:rsidR="00154B36" w:rsidRPr="00DE66F4" w:rsidRDefault="0091607E" w:rsidP="00DE66F4">
      <w:pPr>
        <w:spacing w:before="2"/>
        <w:ind w:left="338" w:right="97" w:firstLine="457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pgSz w:w="12240" w:h="15840"/>
          <w:pgMar w:top="840" w:right="940" w:bottom="280" w:left="720" w:header="720" w:footer="720" w:gutter="0"/>
          <w:cols w:num="3" w:space="720" w:equalWidth="0">
            <w:col w:w="2278" w:space="1263"/>
            <w:col w:w="4159" w:space="600"/>
            <w:col w:w="2280"/>
          </w:cols>
        </w:sectPr>
      </w:pPr>
      <w:r w:rsidRPr="00DE66F4">
        <w:rPr>
          <w:rFonts w:asciiTheme="minorHAnsi" w:eastAsia="Arial" w:hAnsiTheme="minorHAnsi" w:cstheme="minorHAnsi"/>
          <w:sz w:val="22"/>
          <w:szCs w:val="22"/>
        </w:rPr>
        <w:t>906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</w:rPr>
        <w:t>555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</w:rPr>
        <w:t>1885</w:t>
      </w:r>
      <w:hyperlink r:id="rId11">
        <w:r w:rsidRPr="00DE66F4">
          <w:rPr>
            <w:rFonts w:asciiTheme="minorHAnsi" w:eastAsia="Arial" w:hAnsiTheme="minorHAnsi" w:cstheme="minorHAnsi"/>
            <w:sz w:val="22"/>
            <w:szCs w:val="22"/>
          </w:rPr>
          <w:t xml:space="preserve"> </w:t>
        </w:r>
        <w:r w:rsidRPr="00DE66F4">
          <w:rPr>
            <w:rFonts w:asciiTheme="minorHAnsi" w:eastAsia="Arial" w:hAnsiTheme="minorHAnsi" w:cstheme="minorHAnsi"/>
            <w:spacing w:val="1"/>
            <w:sz w:val="22"/>
            <w:szCs w:val="22"/>
          </w:rPr>
          <w:t>j</w:t>
        </w:r>
        <w:r w:rsidRPr="00DE66F4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DE66F4">
          <w:rPr>
            <w:rFonts w:asciiTheme="minorHAnsi" w:eastAsia="Arial" w:hAnsiTheme="minorHAnsi" w:cstheme="minorHAnsi"/>
            <w:spacing w:val="-1"/>
            <w:sz w:val="22"/>
            <w:szCs w:val="22"/>
          </w:rPr>
          <w:t>n</w:t>
        </w:r>
        <w:r w:rsidRPr="00DE66F4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DE66F4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DE66F4">
          <w:rPr>
            <w:rFonts w:asciiTheme="minorHAnsi" w:eastAsia="Arial" w:hAnsiTheme="minorHAnsi" w:cstheme="minorHAnsi"/>
            <w:sz w:val="22"/>
            <w:szCs w:val="22"/>
          </w:rPr>
          <w:t>oe</w:t>
        </w:r>
        <w:r w:rsidRPr="00DE66F4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DE66F4">
          <w:rPr>
            <w:rFonts w:asciiTheme="minorHAnsi" w:eastAsia="Arial" w:hAnsiTheme="minorHAnsi" w:cstheme="minorHAnsi"/>
            <w:spacing w:val="-2"/>
            <w:sz w:val="22"/>
            <w:szCs w:val="22"/>
          </w:rPr>
          <w:t>m</w:t>
        </w:r>
        <w:r w:rsidRPr="00DE66F4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DE66F4">
          <w:rPr>
            <w:rFonts w:asciiTheme="minorHAnsi" w:eastAsia="Arial" w:hAnsiTheme="minorHAnsi" w:cstheme="minorHAnsi"/>
            <w:sz w:val="22"/>
            <w:szCs w:val="22"/>
          </w:rPr>
          <w:t>u.edu</w:t>
        </w:r>
      </w:hyperlink>
    </w:p>
    <w:p w14:paraId="2E537151" w14:textId="77777777" w:rsidR="00154B36" w:rsidRPr="00DE66F4" w:rsidRDefault="0091607E" w:rsidP="00DE66F4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3F375BDF">
          <v:group id="_x0000_s1071" style="position:absolute;margin-left:204.85pt;margin-top:32.75pt;width:224.2pt;height:57.25pt;z-index:-1784;mso-position-horizontal-relative:page;mso-position-vertical-relative:page" coordorigin="4097,655" coordsize="4484,1145">
            <v:shape id="_x0000_s1073" style="position:absolute;left:4107;top:665;width:4464;height:1125" coordorigin="4107,665" coordsize="4464,1125" path="m4107,1790r4464,l8571,665r-4464,l4107,1790xe" fillcolor="#d7d7d7" stroked="f">
              <v:path arrowok="t"/>
            </v:shape>
            <v:shape id="_x0000_s1072" style="position:absolute;left:4107;top:665;width:4464;height:1125" coordorigin="4107,665" coordsize="4464,1125" path="m4107,1790r4464,l8571,665r-4464,l4107,1790xe" filled="f">
              <v:path arrowok="t"/>
            </v:shape>
            <w10:wrap anchorx="page" anchory="page"/>
          </v:group>
        </w:pict>
      </w:r>
      <w:r w:rsidRPr="00DE66F4">
        <w:rPr>
          <w:rFonts w:asciiTheme="minorHAnsi" w:hAnsiTheme="minorHAnsi" w:cstheme="minorHAnsi"/>
          <w:sz w:val="22"/>
          <w:szCs w:val="22"/>
        </w:rPr>
        <w:pict w14:anchorId="49CC4311">
          <v:group id="_x0000_s1067" style="position:absolute;margin-left:35.95pt;margin-top:117.1pt;width:528.7pt;height:2.25pt;z-index:-1785;mso-position-horizontal-relative:page;mso-position-vertical-relative:page" coordorigin="719,2342" coordsize="10574,45">
            <v:shape id="_x0000_s1070" style="position:absolute;left:742;top:2364;width:5252;height:0" coordorigin="742,2364" coordsize="5252,0" path="m742,2364r5252,e" filled="f" strokeweight="2.26pt">
              <v:path arrowok="t"/>
            </v:shape>
            <v:shape id="_x0000_s1069" style="position:absolute;left:5979;top:2364;width:43;height:0" coordorigin="5979,2364" coordsize="43,0" path="m5979,2364r44,e" filled="f" strokeweight="2.26pt">
              <v:path arrowok="t"/>
            </v:shape>
            <v:shape id="_x0000_s1068" style="position:absolute;left:6023;top:2364;width:5247;height:0" coordorigin="6023,2364" coordsize="5247,0" path="m6023,2364r5247,e" filled="f" strokeweight="2.26pt">
              <v:path arrowok="t"/>
            </v:shape>
            <w10:wrap anchorx="page" anchory="page"/>
          </v:group>
        </w:pict>
      </w:r>
    </w:p>
    <w:p w14:paraId="522EFD14" w14:textId="77777777" w:rsidR="00154B36" w:rsidRPr="00DE66F4" w:rsidRDefault="0091607E" w:rsidP="00DE66F4">
      <w:pPr>
        <w:spacing w:before="34"/>
        <w:ind w:left="1140" w:right="1347" w:hanging="996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bje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iv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hu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tors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 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ts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ter</w:t>
      </w:r>
    </w:p>
    <w:p w14:paraId="6FAFBB22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2"/>
        <w:gridCol w:w="3998"/>
        <w:gridCol w:w="2016"/>
      </w:tblGrid>
      <w:tr w:rsidR="00154B36" w:rsidRPr="00DE66F4" w14:paraId="64A2D050" w14:textId="77777777">
        <w:trPr>
          <w:trHeight w:hRule="exact" w:val="315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43AB0382" w14:textId="77777777" w:rsidR="00154B36" w:rsidRPr="00DE66F4" w:rsidRDefault="0091607E" w:rsidP="00DE66F4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duc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io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: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47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 M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DE66F4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12B26B52" w14:textId="77777777" w:rsidR="00154B36" w:rsidRPr="00DE66F4" w:rsidRDefault="0091607E" w:rsidP="00DE66F4">
            <w:pPr>
              <w:spacing w:before="74"/>
              <w:ind w:left="7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gi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1CBDB24" w14:textId="77777777" w:rsidR="00154B36" w:rsidRPr="00DE66F4" w:rsidRDefault="0091607E" w:rsidP="00DE66F4">
            <w:pPr>
              <w:spacing w:before="74"/>
              <w:ind w:left="7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DE66F4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</w:tr>
      <w:tr w:rsidR="00154B36" w:rsidRPr="00DE66F4" w14:paraId="5912E45C" w14:textId="77777777">
        <w:trPr>
          <w:trHeight w:hRule="exact" w:val="229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551E7DE7" w14:textId="77777777" w:rsidR="00154B36" w:rsidRPr="00DE66F4" w:rsidRDefault="00154B36" w:rsidP="00DE66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0DD0F5E4" w14:textId="77777777" w:rsidR="00154B36" w:rsidRPr="00DE66F4" w:rsidRDefault="00154B36" w:rsidP="00DE66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475DFAE" w14:textId="77777777" w:rsidR="00154B36" w:rsidRPr="00DE66F4" w:rsidRDefault="0091607E" w:rsidP="00DE66F4">
            <w:pPr>
              <w:ind w:left="5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E66F4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</w:tr>
      <w:tr w:rsidR="00154B36" w:rsidRPr="00DE66F4" w14:paraId="2D7C46C0" w14:textId="77777777">
        <w:trPr>
          <w:trHeight w:hRule="exact" w:val="228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44CF8892" w14:textId="77777777" w:rsidR="00154B36" w:rsidRPr="00DE66F4" w:rsidRDefault="0091607E" w:rsidP="00DE66F4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o-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op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xpe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ien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2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e: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68B71923" w14:textId="77777777" w:rsidR="00154B36" w:rsidRPr="00DE66F4" w:rsidRDefault="00154B36" w:rsidP="00DE66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34C3439" w14:textId="77777777" w:rsidR="00154B36" w:rsidRPr="00DE66F4" w:rsidRDefault="00154B36" w:rsidP="00DE66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4B36" w:rsidRPr="00DE66F4" w14:paraId="1C67AC24" w14:textId="77777777">
        <w:trPr>
          <w:trHeight w:hRule="exact" w:val="245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13B2F7A3" w14:textId="77777777" w:rsidR="00154B36" w:rsidRPr="00DE66F4" w:rsidRDefault="0091607E" w:rsidP="00DE66F4">
            <w:pPr>
              <w:ind w:left="10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To</w:t>
            </w:r>
            <w:r w:rsidRPr="00DE66F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ota</w:t>
            </w:r>
            <w:r w:rsidRPr="00DE66F4">
              <w:rPr>
                <w:rFonts w:asciiTheme="minorHAnsi" w:eastAsia="Arial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Te</w:t>
            </w:r>
            <w:r w:rsidRPr="00DE66F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ni</w:t>
            </w:r>
            <w:r w:rsidRPr="00DE66F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i/>
                <w:spacing w:val="-10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nt</w:t>
            </w:r>
            <w:r w:rsidRPr="00DE66F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53D2F16B" w14:textId="77777777" w:rsidR="00154B36" w:rsidRPr="00DE66F4" w:rsidRDefault="0091607E" w:rsidP="00DE66F4">
            <w:pPr>
              <w:ind w:left="5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nn</w:t>
            </w:r>
            <w:r w:rsidRPr="00DE66F4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b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or,</w:t>
            </w:r>
            <w:r w:rsidRPr="00DE66F4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M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E848177" w14:textId="77777777" w:rsidR="00154B36" w:rsidRPr="00DE66F4" w:rsidRDefault="0091607E" w:rsidP="00DE66F4">
            <w:pPr>
              <w:ind w:left="2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ay</w:t>
            </w:r>
            <w:r w:rsidRPr="00DE66F4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DE66F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A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2</w:t>
            </w:r>
            <w:r w:rsidRPr="00DE66F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0</w:t>
            </w:r>
            <w:r w:rsidRPr="00DE66F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1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1</w:t>
            </w:r>
          </w:p>
        </w:tc>
      </w:tr>
    </w:tbl>
    <w:p w14:paraId="5043A8DC" w14:textId="77777777" w:rsidR="00154B36" w:rsidRPr="00DE66F4" w:rsidRDefault="0091607E" w:rsidP="00DE66F4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ngin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sign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Ins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op</w:t>
      </w:r>
    </w:p>
    <w:p w14:paraId="4EB1DA36" w14:textId="77777777" w:rsidR="00154B36" w:rsidRPr="00DE66F4" w:rsidRDefault="0091607E" w:rsidP="00DE66F4">
      <w:pPr>
        <w:spacing w:before="3"/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vari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 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&amp;A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ata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80D1EBD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pil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ge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ett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eh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4A60F953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Mea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tep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bo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bo</w:t>
      </w:r>
      <w:r w:rsidRPr="00DE66F4">
        <w:rPr>
          <w:rFonts w:asciiTheme="minorHAnsi" w:eastAsia="Arial" w:hAnsiTheme="minorHAnsi" w:cstheme="minorHAnsi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49B5A1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Lea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atten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gh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77C9981C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ty</w:t>
      </w:r>
      <w:r w:rsidRPr="00DE66F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tu</w:t>
      </w:r>
      <w:r w:rsidRPr="00DE66F4">
        <w:rPr>
          <w:rFonts w:asciiTheme="minorHAnsi" w:eastAsia="Arial" w:hAnsiTheme="minorHAnsi" w:cstheme="minorHAnsi"/>
          <w:sz w:val="22"/>
          <w:szCs w:val="22"/>
        </w:rPr>
        <w:t>dy</w:t>
      </w:r>
      <w:r w:rsidRPr="00DE66F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uat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the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0BDD53F9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nee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44EB3D37" w14:textId="77777777" w:rsidR="00154B36" w:rsidRPr="00DE66F4" w:rsidRDefault="00154B36" w:rsidP="00DE66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F9844F2" w14:textId="77777777" w:rsidR="00154B36" w:rsidRPr="00DE66F4" w:rsidRDefault="0091607E" w:rsidP="00DE66F4">
      <w:pPr>
        <w:ind w:left="111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</w:t>
      </w:r>
      <w:r w:rsidRPr="00DE66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or,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MI                                             </w:t>
      </w:r>
      <w:r w:rsidRPr="00DE66F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10</w:t>
      </w:r>
    </w:p>
    <w:p w14:paraId="5F99A2D9" w14:textId="77777777" w:rsidR="00154B36" w:rsidRPr="00DE66F4" w:rsidRDefault="0091607E" w:rsidP="00DE66F4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ehicle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ngin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afe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hiness</w:t>
      </w:r>
      <w:r w:rsidRPr="00DE66F4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op</w:t>
      </w:r>
    </w:p>
    <w:p w14:paraId="24093BBF" w14:textId="77777777" w:rsidR="00154B36" w:rsidRPr="00DE66F4" w:rsidRDefault="0091607E" w:rsidP="00DE66F4">
      <w:pPr>
        <w:spacing w:before="3"/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Upd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“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op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n”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ure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ari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ote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sis</w:t>
      </w:r>
      <w:r w:rsidRPr="00DE66F4">
        <w:rPr>
          <w:rFonts w:asciiTheme="minorHAnsi" w:eastAsia="Arial" w:hAnsiTheme="minorHAnsi" w:cstheme="minorHAnsi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1145CADB" w14:textId="77777777" w:rsidR="00154B36" w:rsidRPr="00DE66F4" w:rsidRDefault="0091607E" w:rsidP="00DE66F4">
      <w:pPr>
        <w:tabs>
          <w:tab w:val="left" w:pos="1580"/>
        </w:tabs>
        <w:ind w:left="1584" w:right="264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du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z w:val="22"/>
          <w:szCs w:val="22"/>
        </w:rPr>
        <w:t>;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nde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tan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edu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etup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hea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3D83FD70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Condu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gy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be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z w:val="22"/>
          <w:szCs w:val="22"/>
        </w:rPr>
        <w:t>;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eate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yz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ena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0B9E8F47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HIC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ata</w:t>
      </w:r>
    </w:p>
    <w:p w14:paraId="5CEB453F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wed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ers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ted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48CC7367" w14:textId="77777777" w:rsidR="00154B36" w:rsidRPr="00DE66F4" w:rsidRDefault="00154B36" w:rsidP="00DE66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6741760" w14:textId="77777777" w:rsidR="00154B36" w:rsidRPr="00DE66F4" w:rsidRDefault="0091607E" w:rsidP="00DE66F4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ota</w:t>
      </w:r>
      <w:r w:rsidRPr="00DE66F4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 xml:space="preserve">r                             </w:t>
      </w:r>
      <w:r w:rsidRPr="00DE66F4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nn</w:t>
      </w:r>
      <w:r w:rsidRPr="00DE66F4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 xml:space="preserve">                                              </w:t>
      </w:r>
      <w:r w:rsidRPr="00DE66F4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i/>
          <w:spacing w:val="3"/>
          <w:sz w:val="22"/>
          <w:szCs w:val="22"/>
        </w:rPr>
        <w:t>y-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i/>
          <w:spacing w:val="2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9</w:t>
      </w:r>
    </w:p>
    <w:p w14:paraId="0EB1995E" w14:textId="77777777" w:rsidR="00154B36" w:rsidRPr="00DE66F4" w:rsidRDefault="0091607E" w:rsidP="00DE66F4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ater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Dep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etallic</w:t>
      </w:r>
      <w:r w:rsidRPr="00DE66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op</w:t>
      </w:r>
    </w:p>
    <w:p w14:paraId="4E55564E" w14:textId="77777777" w:rsidR="00154B36" w:rsidRPr="00DE66F4" w:rsidRDefault="0091607E" w:rsidP="00DE66F4">
      <w:pPr>
        <w:tabs>
          <w:tab w:val="left" w:pos="1580"/>
        </w:tabs>
        <w:ind w:left="1584" w:right="156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z w:val="22"/>
          <w:szCs w:val="22"/>
        </w:rPr>
        <w:t>Con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ted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ur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ur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 product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pro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ara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3ADCE027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ente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oughne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du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“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Gr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oup</w:t>
      </w:r>
      <w:r w:rsidRPr="00DE66F4">
        <w:rPr>
          <w:rFonts w:asciiTheme="minorHAnsi" w:eastAsia="Arial" w:hAnsiTheme="minorHAnsi" w:cstheme="minorHAnsi"/>
          <w:sz w:val="22"/>
          <w:szCs w:val="22"/>
        </w:rPr>
        <w:t>”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46900EA3" w14:textId="77777777" w:rsidR="00154B36" w:rsidRPr="00DE66F4" w:rsidRDefault="0091607E" w:rsidP="00DE66F4">
      <w:pPr>
        <w:ind w:left="1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Vi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8E4E38" w14:textId="77777777" w:rsidR="00154B36" w:rsidRPr="00DE66F4" w:rsidRDefault="0091607E" w:rsidP="00DE66F4">
      <w:pPr>
        <w:tabs>
          <w:tab w:val="left" w:pos="1580"/>
        </w:tabs>
        <w:ind w:left="1584" w:right="1616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eate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Mou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Coat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ga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uge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Cha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15B8D5E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204B0C84" w14:textId="77777777" w:rsidR="00154B36" w:rsidRPr="00DE66F4" w:rsidRDefault="00154B36" w:rsidP="00DE66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2BF4B9" w14:textId="77777777" w:rsidR="00154B36" w:rsidRPr="00DE66F4" w:rsidRDefault="0091607E" w:rsidP="00DE66F4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ota</w:t>
      </w:r>
      <w:r w:rsidRPr="00DE66F4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 xml:space="preserve">r                            </w:t>
      </w:r>
      <w:r w:rsidRPr="00DE66F4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nn</w:t>
      </w:r>
      <w:r w:rsidRPr="00DE66F4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 xml:space="preserve">I                                            </w:t>
      </w:r>
      <w:r w:rsidRPr="00DE66F4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pt.</w:t>
      </w:r>
      <w:r w:rsidRPr="00DE66F4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i/>
          <w:spacing w:val="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03585612" w14:textId="77777777" w:rsidR="00154B36" w:rsidRPr="00DE66F4" w:rsidRDefault="0091607E" w:rsidP="00DE66F4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ater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ngi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etallic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op</w:t>
      </w:r>
    </w:p>
    <w:p w14:paraId="6EEAA390" w14:textId="77777777" w:rsidR="00154B36" w:rsidRPr="00DE66F4" w:rsidRDefault="0091607E" w:rsidP="00DE66F4">
      <w:pPr>
        <w:spacing w:before="3"/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ted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erican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um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3A91BFE7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ente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vi</w:t>
      </w:r>
      <w:r w:rsidRPr="00DE66F4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eo</w:t>
      </w:r>
      <w:r w:rsidRPr="00DE66F4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6"/>
          <w:w w:val="9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ounte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apa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</w:p>
    <w:p w14:paraId="047BCCAD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gn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pl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C67AE77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oha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dne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;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ud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na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509CC5C0" w14:textId="77777777" w:rsidR="00154B36" w:rsidRPr="00DE66F4" w:rsidRDefault="0091607E" w:rsidP="00DE66F4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Ja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295B2B45" w14:textId="77777777" w:rsidR="00154B36" w:rsidRPr="00DE66F4" w:rsidRDefault="00154B36" w:rsidP="00DE66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97CBB6" w14:textId="77777777" w:rsidR="00154B36" w:rsidRPr="00DE66F4" w:rsidRDefault="0091607E" w:rsidP="00DE66F4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3F6ED032" w14:textId="77777777" w:rsidR="00154B36" w:rsidRPr="00DE66F4" w:rsidRDefault="0091607E" w:rsidP="00DE66F4">
      <w:pPr>
        <w:ind w:left="199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ki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ls:      </w:t>
      </w:r>
      <w:r w:rsidRPr="00DE66F4">
        <w:rPr>
          <w:rFonts w:asciiTheme="minorHAnsi" w:eastAsia="Arial" w:hAnsiTheme="minorHAnsi" w:cstheme="minorHAnsi"/>
          <w:b/>
          <w:i/>
          <w:spacing w:val="5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D,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icr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te,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tar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e,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MGA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are</w:t>
      </w:r>
    </w:p>
    <w:p w14:paraId="1935E828" w14:textId="77777777" w:rsidR="00154B36" w:rsidRPr="00DE66F4" w:rsidRDefault="00154B36" w:rsidP="00DE66F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417FFC7" w14:textId="77777777" w:rsidR="00154B36" w:rsidRPr="00DE66F4" w:rsidRDefault="0091607E" w:rsidP="00DE66F4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Le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shi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:    </w:t>
      </w:r>
      <w:r w:rsidRPr="00DE66F4">
        <w:rPr>
          <w:rFonts w:asciiTheme="minorHAnsi" w:eastAsia="Arial" w:hAnsiTheme="minorHAnsi" w:cstheme="minorHAnsi"/>
          <w:b/>
          <w:i/>
          <w:spacing w:val="2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gn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-G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ge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</w:t>
      </w:r>
      <w:r w:rsidRPr="00DE66F4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</w:rPr>
        <w:t>8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 pre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</w:p>
    <w:p w14:paraId="67BC4670" w14:textId="77777777" w:rsidR="00154B36" w:rsidRPr="00DE66F4" w:rsidRDefault="0091607E" w:rsidP="00DE66F4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CE72C07" w14:textId="77777777" w:rsidR="00154B36" w:rsidRPr="00DE66F4" w:rsidRDefault="0091607E" w:rsidP="00DE66F4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0B90CD41" w14:textId="77777777" w:rsidR="00154B36" w:rsidRPr="00DE66F4" w:rsidRDefault="0091607E" w:rsidP="00DE66F4">
      <w:pPr>
        <w:ind w:left="1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erna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oro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</w:t>
      </w:r>
      <w:r w:rsidRPr="00DE66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</w:rPr>
        <w:t>08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 p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4D1EFFBE" w14:textId="77777777" w:rsidR="00154B36" w:rsidRPr="00DE66F4" w:rsidRDefault="0091607E" w:rsidP="00DE66F4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</w:p>
    <w:p w14:paraId="394600A7" w14:textId="77777777" w:rsidR="00154B36" w:rsidRPr="00DE66F4" w:rsidRDefault="0091607E" w:rsidP="00DE66F4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Carn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up</w:t>
      </w:r>
    </w:p>
    <w:p w14:paraId="4D93DE55" w14:textId="77777777" w:rsidR="00154B36" w:rsidRPr="00DE66F4" w:rsidRDefault="0091607E" w:rsidP="00DE66F4">
      <w:pPr>
        <w:ind w:left="158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Nat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ers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</w:t>
      </w:r>
      <w:r w:rsidRPr="00DE66F4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</w:rPr>
        <w:t>09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3CC550A6" w14:textId="77777777" w:rsidR="00154B36" w:rsidRPr="00DE66F4" w:rsidRDefault="0091607E" w:rsidP="00DE66F4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ge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</w:p>
    <w:p w14:paraId="78B3CE1D" w14:textId="77777777" w:rsidR="00154B36" w:rsidRPr="00DE66F4" w:rsidRDefault="0091607E" w:rsidP="00DE66F4">
      <w:pPr>
        <w:ind w:left="1587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ero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 De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</w:p>
    <w:p w14:paraId="24F71843" w14:textId="77777777" w:rsidR="00154B36" w:rsidRPr="00DE66F4" w:rsidRDefault="0091607E" w:rsidP="00DE66F4">
      <w:pPr>
        <w:ind w:left="1944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940" w:bottom="280" w:left="720" w:header="720" w:footer="720" w:gutter="0"/>
          <w:cols w:space="720"/>
        </w:sect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ut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ce-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66A8135" w14:textId="77777777" w:rsidR="00154B36" w:rsidRPr="00DE66F4" w:rsidRDefault="0091607E" w:rsidP="00DE66F4">
      <w:pPr>
        <w:spacing w:before="74"/>
        <w:ind w:left="342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pict w14:anchorId="3C35C0D6">
          <v:group id="_x0000_s1064" style="position:absolute;left:0;text-align:left;margin-left:143.6pt;margin-top:15.3pt;width:318.75pt;height:53.25pt;z-index:-1779;mso-position-horizontal-relative:page;mso-position-vertical-relative:page" coordorigin="2873,305" coordsize="6375,10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2880;top:313;width:6360;height:1050">
              <v:imagedata r:id="rId12" o:title=""/>
            </v:shape>
            <v:shape id="_x0000_s1065" style="position:absolute;left:2880;top:313;width:6360;height:1050" coordorigin="2880,313" coordsize="6360,1050" path="m3055,313r-66,13l2934,361r-38,53l2880,479r,9l2880,1188r13,66l2928,1309r53,38l3046,1363r9,l9065,1363r66,-13l9186,1315r38,-53l9240,1197r,-9l9240,488r-13,-66l9192,367r-53,-38l9074,313r-9,l3055,313xe" filled="f">
              <v:path arrowok="t"/>
            </v:shape>
            <w10:wrap anchorx="page" anchory="page"/>
          </v:group>
        </w:pict>
      </w:r>
      <w:r w:rsidRPr="00DE66F4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b/>
          <w:i/>
          <w:spacing w:val="1"/>
          <w:position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1"/>
          <w:position w:val="4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-3"/>
          <w:position w:val="4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-172"/>
          <w:position w:val="4"/>
          <w:sz w:val="22"/>
          <w:szCs w:val="22"/>
        </w:rPr>
        <w:t>m</w:t>
      </w:r>
      <w:r w:rsidRPr="00DE66F4">
        <w:rPr>
          <w:rFonts w:asciiTheme="minorHAnsi" w:hAnsiTheme="minorHAnsi" w:cstheme="minorHAnsi"/>
          <w:b/>
          <w:spacing w:val="-1"/>
          <w:position w:val="-4"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pacing w:val="-146"/>
          <w:position w:val="-4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113"/>
          <w:position w:val="4"/>
          <w:sz w:val="22"/>
          <w:szCs w:val="22"/>
        </w:rPr>
        <w:t>n</w:t>
      </w:r>
      <w:r w:rsidRPr="00DE66F4">
        <w:rPr>
          <w:rFonts w:asciiTheme="minorHAnsi" w:hAnsiTheme="minorHAnsi" w:cstheme="minorHAnsi"/>
          <w:b/>
          <w:position w:val="-4"/>
          <w:sz w:val="22"/>
          <w:szCs w:val="22"/>
        </w:rPr>
        <w:t>o</w:t>
      </w:r>
      <w:r w:rsidRPr="00DE66F4">
        <w:rPr>
          <w:rFonts w:asciiTheme="minorHAnsi" w:hAnsiTheme="minorHAnsi" w:cstheme="minorHAnsi"/>
          <w:b/>
          <w:spacing w:val="-120"/>
          <w:position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i/>
          <w:spacing w:val="-38"/>
          <w:position w:val="4"/>
          <w:sz w:val="22"/>
          <w:szCs w:val="22"/>
        </w:rPr>
        <w:t>C</w:t>
      </w:r>
      <w:r w:rsidRPr="00DE66F4">
        <w:rPr>
          <w:rFonts w:asciiTheme="minorHAnsi" w:hAnsiTheme="minorHAnsi" w:cstheme="minorHAnsi"/>
          <w:b/>
          <w:spacing w:val="-84"/>
          <w:position w:val="-4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pacing w:val="-51"/>
          <w:position w:val="4"/>
          <w:sz w:val="22"/>
          <w:szCs w:val="22"/>
        </w:rPr>
        <w:t>o</w:t>
      </w:r>
      <w:r w:rsidRPr="00DE66F4">
        <w:rPr>
          <w:rFonts w:asciiTheme="minorHAnsi" w:hAnsiTheme="minorHAnsi" w:cstheme="minorHAnsi"/>
          <w:b/>
          <w:spacing w:val="-73"/>
          <w:position w:val="-4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pacing w:val="-124"/>
          <w:position w:val="4"/>
          <w:sz w:val="22"/>
          <w:szCs w:val="22"/>
        </w:rPr>
        <w:t>m</w:t>
      </w:r>
      <w:r w:rsidRPr="00DE66F4">
        <w:rPr>
          <w:rFonts w:asciiTheme="minorHAnsi" w:hAnsiTheme="minorHAnsi" w:cstheme="minorHAnsi"/>
          <w:b/>
          <w:spacing w:val="1"/>
          <w:position w:val="-4"/>
          <w:sz w:val="22"/>
          <w:szCs w:val="22"/>
        </w:rPr>
        <w:t>t</w:t>
      </w:r>
      <w:r w:rsidRPr="00DE66F4">
        <w:rPr>
          <w:rFonts w:asciiTheme="minorHAnsi" w:hAnsiTheme="minorHAnsi" w:cstheme="minorHAnsi"/>
          <w:b/>
          <w:spacing w:val="-48"/>
          <w:position w:val="-4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89"/>
          <w:position w:val="4"/>
          <w:sz w:val="22"/>
          <w:szCs w:val="22"/>
        </w:rPr>
        <w:t>p</w:t>
      </w:r>
      <w:r w:rsidRPr="00DE66F4">
        <w:rPr>
          <w:rFonts w:asciiTheme="minorHAnsi" w:hAnsiTheme="minorHAnsi" w:cstheme="minorHAnsi"/>
          <w:b/>
          <w:spacing w:val="-12"/>
          <w:position w:val="-4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uter</w:t>
      </w:r>
      <w:r w:rsidRPr="00DE66F4">
        <w:rPr>
          <w:rFonts w:asciiTheme="minorHAnsi" w:eastAsia="Arial" w:hAnsiTheme="minorHAnsi" w:cstheme="minorHAnsi"/>
          <w:b/>
          <w:i/>
          <w:spacing w:val="2"/>
          <w:position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3"/>
          <w:position w:val="4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i/>
          <w:spacing w:val="1"/>
          <w:position w:val="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er</w:t>
      </w:r>
    </w:p>
    <w:p w14:paraId="2EEB90F1" w14:textId="77777777" w:rsidR="00154B36" w:rsidRPr="00DE66F4" w:rsidRDefault="0091607E" w:rsidP="00DE66F4">
      <w:pPr>
        <w:ind w:left="2357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hts</w:t>
      </w:r>
      <w:r w:rsidRPr="00DE66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e a</w:t>
      </w:r>
      <w:r w:rsidRPr="00DE66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position w:val="1"/>
          <w:sz w:val="22"/>
          <w:szCs w:val="22"/>
        </w:rPr>
        <w:t>ol</w:t>
      </w:r>
    </w:p>
    <w:p w14:paraId="1E243A5B" w14:textId="77777777" w:rsidR="00154B36" w:rsidRPr="00DE66F4" w:rsidRDefault="0091607E" w:rsidP="00DE66F4">
      <w:pPr>
        <w:spacing w:before="1"/>
        <w:ind w:left="2357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</w:p>
    <w:p w14:paraId="6EDF6F80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0CC5756B" w14:textId="77777777" w:rsidR="00154B36" w:rsidRPr="00DE66F4" w:rsidRDefault="00154B36" w:rsidP="00DE66F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363D5A" w14:textId="77777777" w:rsidR="00154B36" w:rsidRPr="00DE66F4" w:rsidRDefault="0091607E" w:rsidP="00DE66F4">
      <w:pPr>
        <w:spacing w:before="11"/>
        <w:ind w:left="4382" w:right="4378" w:firstLine="1"/>
        <w:jc w:val="center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b/>
          <w:sz w:val="22"/>
          <w:szCs w:val="22"/>
        </w:rPr>
        <w:t xml:space="preserve">John </w:t>
      </w:r>
      <w:r w:rsidRPr="00DE66F4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DE66F4">
        <w:rPr>
          <w:rFonts w:asciiTheme="minorHAnsi" w:hAnsiTheme="minorHAnsi" w:cstheme="minorHAnsi"/>
          <w:b/>
          <w:sz w:val="22"/>
          <w:szCs w:val="22"/>
        </w:rPr>
        <w:t xml:space="preserve">oe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ail: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13">
        <w:r w:rsidRPr="00DE66F4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j</w:t>
        </w:r>
        <w:r w:rsidRPr="00DE66F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do</w:t>
        </w:r>
        <w:r w:rsidRPr="00DE66F4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DE66F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</w:t>
        </w:r>
        <w:r w:rsidRPr="00DE66F4">
          <w:rPr>
            <w:rFonts w:asciiTheme="minorHAnsi" w:hAnsiTheme="minorHAnsi" w:cstheme="minorHAnsi"/>
            <w:spacing w:val="-4"/>
            <w:w w:val="99"/>
            <w:sz w:val="22"/>
            <w:szCs w:val="22"/>
          </w:rPr>
          <w:t>m</w:t>
        </w:r>
        <w:r w:rsidRPr="00DE66F4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DE66F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DE66F4">
          <w:rPr>
            <w:rFonts w:asciiTheme="minorHAnsi" w:hAnsiTheme="minorHAnsi" w:cstheme="minorHAnsi"/>
            <w:w w:val="99"/>
            <w:sz w:val="22"/>
            <w:szCs w:val="22"/>
          </w:rPr>
          <w:t>.e</w:t>
        </w:r>
        <w:r w:rsidRPr="00DE66F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DE66F4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  <w:r w:rsidRPr="00DE66F4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ell:</w:t>
      </w:r>
      <w:r w:rsidRPr="00DE66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(906</w:t>
      </w:r>
      <w:r w:rsidRPr="00DE66F4">
        <w:rPr>
          <w:rFonts w:asciiTheme="minorHAnsi" w:hAnsiTheme="minorHAnsi" w:cstheme="minorHAnsi"/>
          <w:sz w:val="22"/>
          <w:szCs w:val="22"/>
        </w:rPr>
        <w:t>)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w w:val="99"/>
          <w:sz w:val="22"/>
          <w:szCs w:val="22"/>
        </w:rPr>
        <w:t>5</w:t>
      </w:r>
      <w:r w:rsidRPr="00DE66F4">
        <w:rPr>
          <w:rFonts w:asciiTheme="minorHAnsi" w:hAnsiTheme="minorHAnsi" w:cstheme="minorHAnsi"/>
          <w:spacing w:val="-1"/>
          <w:w w:val="99"/>
          <w:sz w:val="22"/>
          <w:szCs w:val="22"/>
        </w:rPr>
        <w:t>5</w:t>
      </w:r>
      <w:r w:rsidRPr="00DE66F4">
        <w:rPr>
          <w:rFonts w:asciiTheme="minorHAnsi" w:hAnsiTheme="minorHAnsi" w:cstheme="minorHAnsi"/>
          <w:spacing w:val="1"/>
          <w:w w:val="99"/>
          <w:sz w:val="22"/>
          <w:szCs w:val="22"/>
        </w:rPr>
        <w:t>5</w:t>
      </w:r>
      <w:r w:rsidRPr="00DE66F4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DE66F4">
        <w:rPr>
          <w:rFonts w:asciiTheme="minorHAnsi" w:hAnsiTheme="minorHAnsi" w:cstheme="minorHAnsi"/>
          <w:spacing w:val="1"/>
          <w:w w:val="99"/>
          <w:sz w:val="22"/>
          <w:szCs w:val="22"/>
        </w:rPr>
        <w:t>1885</w:t>
      </w:r>
    </w:p>
    <w:p w14:paraId="51DC5101" w14:textId="77777777" w:rsidR="00154B36" w:rsidRPr="00DE66F4" w:rsidRDefault="0091607E" w:rsidP="00DE66F4">
      <w:pPr>
        <w:spacing w:before="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Un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si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dd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ess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DE66F4">
        <w:rPr>
          <w:rFonts w:asciiTheme="minorHAnsi" w:eastAsia="Tahoma" w:hAnsiTheme="minorHAnsi" w:cstheme="minorHAnsi"/>
          <w:b/>
          <w:spacing w:val="3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om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Add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ess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:</w:t>
      </w:r>
    </w:p>
    <w:p w14:paraId="0C1C6CC2" w14:textId="77777777" w:rsidR="00154B36" w:rsidRPr="00DE66F4" w:rsidRDefault="0091607E" w:rsidP="00DE66F4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123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4</w:t>
      </w:r>
      <w:r w:rsidRPr="00DE66F4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Town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</w:t>
      </w:r>
      <w:r w:rsidRPr="00DE66F4">
        <w:rPr>
          <w:rFonts w:asciiTheme="minorHAnsi" w:eastAsia="Tahoma" w:hAnsiTheme="minorHAnsi" w:cstheme="minorHAnsi"/>
          <w:spacing w:val="44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567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8</w:t>
      </w:r>
      <w:r w:rsidRPr="00DE66F4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</w:p>
    <w:p w14:paraId="3984F657" w14:textId="77777777" w:rsidR="00154B36" w:rsidRPr="00DE66F4" w:rsidRDefault="0091607E" w:rsidP="00DE66F4">
      <w:pPr>
        <w:spacing w:before="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Hou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on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4993</w:t>
      </w:r>
      <w:r w:rsidRPr="00DE66F4">
        <w:rPr>
          <w:rFonts w:asciiTheme="minorHAnsi" w:eastAsia="Tahoma" w:hAnsiTheme="minorHAnsi" w:cstheme="minorHAnsi"/>
          <w:sz w:val="22"/>
          <w:szCs w:val="22"/>
        </w:rPr>
        <w:t>1</w:t>
      </w:r>
      <w:r w:rsidRPr="00DE66F4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DE66F4">
        <w:rPr>
          <w:rFonts w:asciiTheme="minorHAnsi" w:eastAsia="Tahoma" w:hAnsiTheme="minorHAnsi" w:cstheme="minorHAnsi"/>
          <w:spacing w:val="5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So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3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z w:val="22"/>
          <w:szCs w:val="22"/>
        </w:rPr>
        <w:t xml:space="preserve">I </w:t>
      </w:r>
      <w:r w:rsidRPr="00DE66F4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1</w:t>
      </w:r>
      <w:r w:rsidRPr="00DE66F4">
        <w:rPr>
          <w:rFonts w:asciiTheme="minorHAnsi" w:eastAsia="Tahoma" w:hAnsiTheme="minorHAnsi" w:cstheme="minorHAnsi"/>
          <w:spacing w:val="14"/>
          <w:sz w:val="22"/>
          <w:szCs w:val="22"/>
        </w:rPr>
        <w:t>2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345</w:t>
      </w:r>
    </w:p>
    <w:p w14:paraId="3CEB335C" w14:textId="77777777" w:rsidR="00154B36" w:rsidRPr="00DE66F4" w:rsidRDefault="00154B36" w:rsidP="00DE66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1E1C67" w14:textId="77777777" w:rsidR="00154B36" w:rsidRPr="00DE66F4" w:rsidRDefault="0091607E" w:rsidP="00DE66F4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7533AD87">
          <v:group id="_x0000_s1062" style="position:absolute;left:0;text-align:left;margin-left:41.75pt;margin-top:12.1pt;width:517.8pt;height:0;z-index:-1783;mso-position-horizontal-relative:page" coordorigin="835,242" coordsize="10356,0">
            <v:shape id="_x0000_s1063" style="position:absolute;left:835;top:242;width:10356;height:0" coordorigin="835,242" coordsize="10356,0" path="m835,242r10356,e" filled="f" strokecolor="silver" strokeweight=".58pt">
              <v:path arrowok="t"/>
            </v:shape>
            <w10:wrap anchorx="page"/>
          </v:group>
        </w:pic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j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sz w:val="22"/>
          <w:szCs w:val="22"/>
        </w:rPr>
        <w:t>e</w:t>
      </w:r>
    </w:p>
    <w:p w14:paraId="6C3455EF" w14:textId="77777777" w:rsidR="00154B36" w:rsidRPr="00DE66F4" w:rsidRDefault="0091607E" w:rsidP="00DE66F4">
      <w:pPr>
        <w:spacing w:before="90"/>
        <w:ind w:left="864" w:right="246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tr</w:t>
      </w:r>
      <w:r w:rsidRPr="00DE66F4">
        <w:rPr>
          <w:rFonts w:asciiTheme="minorHAnsi" w:eastAsia="Tahoma" w:hAnsiTheme="minorHAnsi" w:cstheme="minorHAnsi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le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ee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ti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-3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ri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ll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k</w:t>
      </w:r>
      <w:r w:rsidRPr="00DE66F4">
        <w:rPr>
          <w:rFonts w:asciiTheme="minorHAnsi" w:eastAsia="Tahoma" w:hAnsiTheme="minorHAnsi" w:cstheme="minorHAnsi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con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tr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ti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ld</w:t>
      </w:r>
      <w:r w:rsidRPr="00DE66F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ED1ACB5" w14:textId="77777777" w:rsidR="00154B36" w:rsidRPr="00DE66F4" w:rsidRDefault="00154B36" w:rsidP="00DE66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CDB7166" w14:textId="77777777" w:rsidR="00154B36" w:rsidRPr="00DE66F4" w:rsidRDefault="0091607E" w:rsidP="00DE66F4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5A950170">
          <v:group id="_x0000_s1060" style="position:absolute;left:0;text-align:left;margin-left:41.75pt;margin-top:12pt;width:517.8pt;height:0;z-index:-1782;mso-position-horizontal-relative:page" coordorigin="835,240" coordsize="10356,0">
            <v:shape id="_x0000_s1061" style="position:absolute;left:835;top:240;width:10356;height:0" coordorigin="835,240" coordsize="10356,0" path="m835,240r10356,e" filled="f" strokecolor="silver" strokeweight=".58pt">
              <v:path arrowok="t"/>
            </v:shape>
            <w10:wrap anchorx="page"/>
          </v:group>
        </w:pic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uc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</w:p>
    <w:p w14:paraId="499A2122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8F5EF57" w14:textId="77777777" w:rsidR="00154B36" w:rsidRPr="00DE66F4" w:rsidRDefault="0091607E" w:rsidP="00DE66F4">
      <w:pPr>
        <w:spacing w:before="29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Mi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Te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hno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og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Un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si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 xml:space="preserve">y                                                                                  </w:t>
      </w:r>
      <w:r w:rsidRPr="00DE66F4">
        <w:rPr>
          <w:rFonts w:asciiTheme="minorHAnsi" w:eastAsia="Tahoma" w:hAnsiTheme="minorHAnsi" w:cstheme="minorHAnsi"/>
          <w:b/>
          <w:spacing w:val="24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z w:val="22"/>
          <w:szCs w:val="22"/>
        </w:rPr>
        <w:t>.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2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00</w:t>
      </w:r>
      <w:r w:rsidRPr="00DE66F4">
        <w:rPr>
          <w:rFonts w:asciiTheme="minorHAnsi" w:eastAsia="Tahoma" w:hAnsiTheme="minorHAnsi" w:cstheme="minorHAnsi"/>
          <w:sz w:val="22"/>
          <w:szCs w:val="22"/>
        </w:rPr>
        <w:t>8</w:t>
      </w:r>
      <w:r w:rsidRPr="00DE66F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z w:val="22"/>
          <w:szCs w:val="22"/>
        </w:rPr>
        <w:t>-</w:t>
      </w:r>
      <w:r w:rsidRPr="00DE66F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es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t</w:t>
      </w:r>
    </w:p>
    <w:p w14:paraId="4DEBBC37" w14:textId="77777777" w:rsidR="00154B36" w:rsidRPr="00DE66F4" w:rsidRDefault="0091607E" w:rsidP="00DE66F4">
      <w:pPr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.S.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ri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DE66F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ri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2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01</w:t>
      </w:r>
      <w:r w:rsidRPr="00DE66F4">
        <w:rPr>
          <w:rFonts w:asciiTheme="minorHAnsi" w:eastAsia="Tahoma" w:hAnsiTheme="minorHAnsi" w:cstheme="minorHAnsi"/>
          <w:sz w:val="22"/>
          <w:szCs w:val="22"/>
        </w:rPr>
        <w:t>2</w:t>
      </w:r>
      <w:r w:rsidRPr="00DE66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Gr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z w:val="22"/>
          <w:szCs w:val="22"/>
        </w:rPr>
        <w:t>e</w:t>
      </w:r>
    </w:p>
    <w:p w14:paraId="67A05B20" w14:textId="77777777" w:rsidR="00154B36" w:rsidRPr="00DE66F4" w:rsidRDefault="0091607E" w:rsidP="00DE66F4">
      <w:pPr>
        <w:spacing w:before="57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GP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3.0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6</w:t>
      </w:r>
    </w:p>
    <w:p w14:paraId="0DD4CFF7" w14:textId="77777777" w:rsidR="00154B36" w:rsidRPr="00DE66F4" w:rsidRDefault="0091607E" w:rsidP="00DE66F4">
      <w:pPr>
        <w:tabs>
          <w:tab w:val="left" w:pos="1220"/>
        </w:tabs>
        <w:spacing w:before="68"/>
        <w:ind w:left="1224" w:right="885" w:hanging="360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DE66F4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el</w:t>
      </w:r>
      <w:r w:rsidRPr="00DE66F4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va</w:t>
      </w:r>
      <w:r w:rsidRPr="00DE66F4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3"/>
          <w:w w:val="94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:</w:t>
      </w:r>
      <w:r w:rsidRPr="00DE66F4">
        <w:rPr>
          <w:rFonts w:asciiTheme="minorHAnsi" w:eastAsia="Tahoma" w:hAnsiTheme="minorHAnsi" w:cstheme="minorHAnsi"/>
          <w:color w:val="000000"/>
          <w:spacing w:val="-2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edd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,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ar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&amp;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Sof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</w:p>
    <w:p w14:paraId="383AFB71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CCE72E" w14:textId="77777777" w:rsidR="00154B36" w:rsidRPr="00DE66F4" w:rsidRDefault="0091607E" w:rsidP="00DE66F4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21650706">
          <v:group id="_x0000_s1058" style="position:absolute;left:0;text-align:left;margin-left:41.75pt;margin-top:12.1pt;width:517.8pt;height:0;z-index:-1781;mso-position-horizontal-relative:page" coordorigin="835,242" coordsize="10356,0">
            <v:shape id="_x0000_s1059" style="position:absolute;left:835;top:242;width:10356;height:0" coordorigin="835,242" coordsize="10356,0" path="m835,242r10356,e" filled="f" strokecolor="silver" strokeweight=".58pt">
              <v:path arrowok="t"/>
            </v:shape>
            <w10:wrap anchorx="page"/>
          </v:group>
        </w:pic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Ex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nc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54CDB457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28C4545" w14:textId="77777777" w:rsidR="00154B36" w:rsidRPr="00DE66F4" w:rsidRDefault="0091607E" w:rsidP="00DE66F4">
      <w:pPr>
        <w:spacing w:before="29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ia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(S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it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pa</w:t>
      </w:r>
      <w:r w:rsidRPr="00DE66F4">
        <w:rPr>
          <w:rFonts w:asciiTheme="minorHAnsi" w:eastAsia="Tahoma" w:hAnsiTheme="minorHAnsi" w:cstheme="minorHAnsi"/>
          <w:spacing w:val="13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 xml:space="preserve">)                                                                                     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J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.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201</w:t>
      </w:r>
      <w:r w:rsidRPr="00DE66F4">
        <w:rPr>
          <w:rFonts w:asciiTheme="minorHAnsi" w:eastAsia="Tahoma" w:hAnsiTheme="minorHAnsi" w:cstheme="minorHAnsi"/>
          <w:sz w:val="22"/>
          <w:szCs w:val="22"/>
        </w:rPr>
        <w:t>1</w:t>
      </w:r>
      <w:r w:rsidRPr="00DE66F4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z w:val="22"/>
          <w:szCs w:val="22"/>
        </w:rPr>
        <w:t>–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t</w:t>
      </w:r>
    </w:p>
    <w:p w14:paraId="0A4A55D7" w14:textId="77777777" w:rsidR="00154B36" w:rsidRPr="00DE66F4" w:rsidRDefault="0091607E" w:rsidP="00DE66F4">
      <w:pPr>
        <w:spacing w:before="47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Con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/P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rog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amme</w:t>
      </w:r>
      <w:r w:rsidRPr="00DE66F4">
        <w:rPr>
          <w:rFonts w:asciiTheme="minorHAnsi" w:eastAsia="Tahoma" w:hAnsiTheme="minorHAnsi" w:cstheme="minorHAnsi"/>
          <w:sz w:val="22"/>
          <w:szCs w:val="22"/>
        </w:rPr>
        <w:t>r</w:t>
      </w:r>
    </w:p>
    <w:p w14:paraId="60CBD0A0" w14:textId="77777777" w:rsidR="00154B36" w:rsidRPr="00DE66F4" w:rsidRDefault="0091607E" w:rsidP="00DE66F4">
      <w:pPr>
        <w:spacing w:before="58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Sof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(S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)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pa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-3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uc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</w:p>
    <w:p w14:paraId="060F7AD2" w14:textId="77777777" w:rsidR="00154B36" w:rsidRPr="00DE66F4" w:rsidRDefault="0091607E" w:rsidP="00DE66F4">
      <w:pPr>
        <w:spacing w:before="61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Succ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/Sof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</w:p>
    <w:p w14:paraId="1AE784F6" w14:textId="77777777" w:rsidR="00154B36" w:rsidRPr="00DE66F4" w:rsidRDefault="0091607E" w:rsidP="00DE66F4">
      <w:pPr>
        <w:spacing w:before="58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k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xt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mmi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ba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vir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</w:p>
    <w:p w14:paraId="3EE48D76" w14:textId="77777777" w:rsidR="00154B36" w:rsidRPr="00DE66F4" w:rsidRDefault="0091607E" w:rsidP="00DE66F4">
      <w:pPr>
        <w:spacing w:before="61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ow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/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</w:p>
    <w:p w14:paraId="6113B544" w14:textId="77777777" w:rsidR="00154B36" w:rsidRPr="00DE66F4" w:rsidRDefault="00154B36" w:rsidP="00DE66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1DE3E5" w14:textId="77777777" w:rsidR="00154B36" w:rsidRPr="00DE66F4" w:rsidRDefault="0091607E" w:rsidP="00DE66F4">
      <w:pPr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Int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Mi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cr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13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Ent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is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(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Mi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Te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hno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og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Un</w:t>
      </w:r>
      <w:r w:rsidRPr="00DE66F4">
        <w:rPr>
          <w:rFonts w:asciiTheme="minorHAnsi" w:eastAsia="Tahoma" w:hAnsiTheme="minorHAnsi" w:cstheme="minorHAnsi"/>
          <w:b/>
          <w:spacing w:val="13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si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ty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 xml:space="preserve">)         </w:t>
      </w:r>
      <w:r w:rsidRPr="00DE66F4">
        <w:rPr>
          <w:rFonts w:asciiTheme="minorHAnsi" w:eastAsia="Tahoma" w:hAnsiTheme="minorHAnsi" w:cstheme="minorHAnsi"/>
          <w:b/>
          <w:spacing w:val="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z w:val="22"/>
          <w:szCs w:val="22"/>
        </w:rPr>
        <w:t>.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201</w:t>
      </w:r>
      <w:r w:rsidRPr="00DE66F4">
        <w:rPr>
          <w:rFonts w:asciiTheme="minorHAnsi" w:eastAsia="Tahoma" w:hAnsiTheme="minorHAnsi" w:cstheme="minorHAnsi"/>
          <w:sz w:val="22"/>
          <w:szCs w:val="22"/>
        </w:rPr>
        <w:t>0</w:t>
      </w:r>
      <w:r w:rsidRPr="00DE66F4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z w:val="22"/>
          <w:szCs w:val="22"/>
        </w:rPr>
        <w:t>–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t</w:t>
      </w:r>
    </w:p>
    <w:p w14:paraId="31BC9B23" w14:textId="77777777" w:rsidR="00154B36" w:rsidRPr="00DE66F4" w:rsidRDefault="0091607E" w:rsidP="00DE66F4">
      <w:pPr>
        <w:spacing w:before="50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re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ide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/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>O</w:t>
      </w:r>
    </w:p>
    <w:p w14:paraId="2B986A7A" w14:textId="77777777" w:rsidR="00154B36" w:rsidRPr="00DE66F4" w:rsidRDefault="0091607E" w:rsidP="00DE66F4">
      <w:pPr>
        <w:tabs>
          <w:tab w:val="left" w:pos="1220"/>
        </w:tabs>
        <w:spacing w:before="58"/>
        <w:ind w:left="1224" w:right="930" w:hanging="360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unn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foc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uc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d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k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uc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ed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</w:p>
    <w:p w14:paraId="11399F38" w14:textId="77777777" w:rsidR="00154B36" w:rsidRPr="00DE66F4" w:rsidRDefault="0091607E" w:rsidP="00DE66F4">
      <w:pPr>
        <w:tabs>
          <w:tab w:val="left" w:pos="1220"/>
        </w:tabs>
        <w:spacing w:before="57"/>
        <w:ind w:left="1224" w:right="135" w:hanging="360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4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ld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oun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cu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s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</w:p>
    <w:p w14:paraId="6A9DD319" w14:textId="77777777" w:rsidR="00154B36" w:rsidRPr="00DE66F4" w:rsidRDefault="0091607E" w:rsidP="00DE66F4">
      <w:pPr>
        <w:spacing w:before="57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j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q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conf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</w:p>
    <w:p w14:paraId="43B86948" w14:textId="77777777" w:rsidR="00154B36" w:rsidRPr="00DE66F4" w:rsidRDefault="0091607E" w:rsidP="00DE66F4">
      <w:pPr>
        <w:tabs>
          <w:tab w:val="left" w:pos="1220"/>
        </w:tabs>
        <w:spacing w:before="68"/>
        <w:ind w:left="1224" w:right="465" w:hanging="360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rk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x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rm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Res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La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j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34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t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</w:p>
    <w:p w14:paraId="14ABCB05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D984CD2" w14:textId="77777777" w:rsidR="00154B36" w:rsidRPr="00DE66F4" w:rsidRDefault="0091607E" w:rsidP="00DE66F4">
      <w:pPr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Hon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b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>wel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DE66F4">
        <w:rPr>
          <w:rFonts w:asciiTheme="minorHAnsi" w:eastAsia="Tahoma" w:hAnsiTheme="minorHAnsi" w:cstheme="minorHAnsi"/>
          <w:b/>
          <w:spacing w:val="1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z w:val="22"/>
          <w:szCs w:val="22"/>
        </w:rPr>
        <w:t>–</w:t>
      </w:r>
      <w:r w:rsidRPr="00DE66F4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z w:val="22"/>
          <w:szCs w:val="22"/>
        </w:rPr>
        <w:t>.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200</w:t>
      </w:r>
      <w:r w:rsidRPr="00DE66F4">
        <w:rPr>
          <w:rFonts w:asciiTheme="minorHAnsi" w:eastAsia="Tahoma" w:hAnsiTheme="minorHAnsi" w:cstheme="minorHAnsi"/>
          <w:sz w:val="22"/>
          <w:szCs w:val="22"/>
        </w:rPr>
        <w:t>9</w:t>
      </w:r>
    </w:p>
    <w:p w14:paraId="76C7CB22" w14:textId="77777777" w:rsidR="00154B36" w:rsidRPr="00DE66F4" w:rsidRDefault="0091607E" w:rsidP="00DE66F4">
      <w:pPr>
        <w:spacing w:before="47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In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z w:val="22"/>
          <w:szCs w:val="22"/>
        </w:rPr>
        <w:t>n</w:t>
      </w:r>
    </w:p>
    <w:p w14:paraId="69C8D60E" w14:textId="77777777" w:rsidR="00154B36" w:rsidRPr="00DE66F4" w:rsidRDefault="0091607E" w:rsidP="00DE66F4">
      <w:pPr>
        <w:spacing w:before="58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-3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-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Z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k</w:t>
      </w:r>
    </w:p>
    <w:p w14:paraId="58C8B6EB" w14:textId="77777777" w:rsidR="00154B36" w:rsidRPr="00DE66F4" w:rsidRDefault="0091607E" w:rsidP="00DE66F4">
      <w:pPr>
        <w:spacing w:before="61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J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a</w:t>
      </w:r>
    </w:p>
    <w:p w14:paraId="271E3B6D" w14:textId="77777777" w:rsidR="00154B36" w:rsidRPr="00DE66F4" w:rsidRDefault="0091607E" w:rsidP="00DE66F4">
      <w:pPr>
        <w:spacing w:before="58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ou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pacing w:val="14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gg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m</w:t>
      </w:r>
    </w:p>
    <w:p w14:paraId="4DDA8735" w14:textId="77777777" w:rsidR="00154B36" w:rsidRPr="00DE66F4" w:rsidRDefault="00154B36" w:rsidP="00DE66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381E873" w14:textId="77777777" w:rsidR="00154B36" w:rsidRPr="00DE66F4" w:rsidRDefault="0091607E" w:rsidP="00DE66F4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3BCB22C8">
          <v:group id="_x0000_s1056" style="position:absolute;left:0;text-align:left;margin-left:41.75pt;margin-top:12.1pt;width:517.8pt;height:0;z-index:-1780;mso-position-horizontal-relative:page" coordorigin="835,242" coordsize="10356,0">
            <v:shape id="_x0000_s1057" style="position:absolute;left:835;top:242;width:10356;height:0" coordorigin="835,242" coordsize="10356,0" path="m835,242r10356,e" filled="f" strokecolor="silver" strokeweight=".58pt">
              <v:path arrowok="t"/>
            </v:shape>
            <w10:wrap anchorx="page"/>
          </v:group>
        </w:pic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k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9BF68B5" w14:textId="77777777" w:rsidR="00154B36" w:rsidRPr="00DE66F4" w:rsidRDefault="0091607E" w:rsidP="00DE66F4">
      <w:pPr>
        <w:spacing w:before="80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lastRenderedPageBreak/>
        <w:t xml:space="preserve">             </w:t>
      </w:r>
      <w:r w:rsidRPr="00DE66F4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Pr</w:t>
      </w:r>
      <w:r w:rsidRPr="00DE66F4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am</w:t>
      </w:r>
      <w:r w:rsidRPr="00DE66F4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25"/>
          <w:w w:val="94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:</w:t>
      </w:r>
      <w:r w:rsidRPr="00DE66F4">
        <w:rPr>
          <w:rFonts w:asciiTheme="minorHAnsi" w:eastAsia="Tahoma" w:hAnsiTheme="minorHAnsi" w:cstheme="minorHAnsi"/>
          <w:color w:val="000000"/>
          <w:spacing w:val="32"/>
          <w:w w:val="94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++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J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9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0</w:t>
      </w:r>
    </w:p>
    <w:p w14:paraId="7F20B4ED" w14:textId="77777777" w:rsidR="00154B36" w:rsidRPr="00DE66F4" w:rsidRDefault="0091607E" w:rsidP="00DE66F4">
      <w:pPr>
        <w:tabs>
          <w:tab w:val="left" w:pos="1220"/>
        </w:tabs>
        <w:spacing w:before="62"/>
        <w:ind w:left="1224" w:right="899" w:hanging="360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Ap</w:t>
      </w:r>
      <w:r w:rsidRPr="00DE66F4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li</w:t>
      </w:r>
      <w:r w:rsidRPr="00DE66F4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ti</w:t>
      </w:r>
      <w:r w:rsidRPr="00DE66F4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ons</w:t>
      </w:r>
      <w:r w:rsidRPr="00DE66F4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:</w:t>
      </w:r>
      <w:r w:rsidRPr="00DE66F4">
        <w:rPr>
          <w:rFonts w:asciiTheme="minorHAnsi" w:eastAsia="Tahoma" w:hAnsiTheme="minorHAnsi" w:cstheme="minorHAnsi"/>
          <w:color w:val="000000"/>
          <w:spacing w:val="36"/>
          <w:w w:val="94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X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ab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ow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/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VI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St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cc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++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,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In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Su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</w:p>
    <w:p w14:paraId="24C9EBC0" w14:textId="77777777" w:rsidR="00154B36" w:rsidRPr="00DE66F4" w:rsidRDefault="0091607E" w:rsidP="00DE66F4">
      <w:pPr>
        <w:tabs>
          <w:tab w:val="left" w:pos="1220"/>
        </w:tabs>
        <w:spacing w:before="58"/>
        <w:ind w:left="1224" w:right="261" w:hanging="360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DE66F4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ard</w:t>
      </w:r>
      <w:r w:rsidRPr="00DE66F4">
        <w:rPr>
          <w:rFonts w:asciiTheme="minorHAnsi" w:eastAsia="Tahoma" w:hAnsiTheme="minorHAnsi" w:cstheme="minorHAnsi"/>
          <w:color w:val="000000"/>
          <w:spacing w:val="12"/>
          <w:w w:val="94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ar</w:t>
      </w:r>
      <w:r w:rsidRPr="00DE66F4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:</w:t>
      </w:r>
      <w:r w:rsidRPr="00DE66F4">
        <w:rPr>
          <w:rFonts w:asciiTheme="minorHAnsi" w:eastAsia="Tahoma" w:hAnsiTheme="minorHAnsi" w:cstheme="minorHAnsi"/>
          <w:color w:val="000000"/>
          <w:spacing w:val="34"/>
          <w:w w:val="94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V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X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S4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2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2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S232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5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-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STD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-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1553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ocon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At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tm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12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8</w:t>
      </w:r>
      <w:r w:rsidRPr="00DE66F4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256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,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Bl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Z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Be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h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color w:val="000000"/>
          <w:spacing w:val="15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Su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PO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Mo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color w:val="000000"/>
          <w:spacing w:val="14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iv</w:t>
      </w:r>
    </w:p>
    <w:p w14:paraId="7165DDC5" w14:textId="77777777" w:rsidR="00154B36" w:rsidRPr="00DE66F4" w:rsidRDefault="0091607E" w:rsidP="00DE66F4">
      <w:pPr>
        <w:tabs>
          <w:tab w:val="left" w:pos="10460"/>
        </w:tabs>
        <w:spacing w:before="90"/>
        <w:ind w:left="956" w:right="77" w:hanging="840"/>
        <w:rPr>
          <w:rFonts w:asciiTheme="minorHAnsi" w:eastAsia="Tahoma" w:hAnsiTheme="minorHAnsi" w:cstheme="minorHAnsi"/>
          <w:sz w:val="22"/>
          <w:szCs w:val="22"/>
        </w:rPr>
      </w:pPr>
      <w:r w:rsidRPr="00DE66F4">
        <w:rPr>
          <w:rFonts w:asciiTheme="minorHAnsi" w:eastAsia="Tahoma" w:hAnsiTheme="minorHAnsi" w:cstheme="minorHAnsi"/>
          <w:spacing w:val="-28"/>
          <w:sz w:val="22"/>
          <w:szCs w:val="22"/>
          <w:u w:val="single" w:color="C0C0C0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  <w:u w:val="single" w:color="C0C0C0"/>
        </w:rPr>
        <w:t>In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  <w:u w:val="single" w:color="C0C0C0"/>
        </w:rPr>
        <w:t>t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  <w:u w:val="single" w:color="C0C0C0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  <w:u w:val="single" w:color="C0C0C0"/>
        </w:rPr>
        <w:t>r</w:t>
      </w:r>
      <w:r w:rsidRPr="00DE66F4">
        <w:rPr>
          <w:rFonts w:asciiTheme="minorHAnsi" w:eastAsia="Tahoma" w:hAnsiTheme="minorHAnsi" w:cstheme="minorHAnsi"/>
          <w:spacing w:val="-45"/>
          <w:sz w:val="22"/>
          <w:szCs w:val="22"/>
          <w:u w:val="single" w:color="C0C0C0"/>
        </w:rPr>
        <w:t xml:space="preserve"> 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  <w:u w:val="single" w:color="C0C0C0"/>
        </w:rPr>
        <w:t>e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  <w:u w:val="single" w:color="C0C0C0"/>
        </w:rPr>
        <w:t>s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  <w:u w:val="single" w:color="C0C0C0"/>
        </w:rPr>
        <w:t>t</w:t>
      </w:r>
      <w:r w:rsidRPr="00DE66F4">
        <w:rPr>
          <w:rFonts w:asciiTheme="minorHAnsi" w:eastAsia="Tahoma" w:hAnsiTheme="minorHAnsi" w:cstheme="minorHAnsi"/>
          <w:sz w:val="22"/>
          <w:szCs w:val="22"/>
          <w:u w:val="single" w:color="C0C0C0"/>
        </w:rPr>
        <w:t xml:space="preserve">s </w:t>
      </w:r>
      <w:r w:rsidRPr="00DE66F4">
        <w:rPr>
          <w:rFonts w:asciiTheme="minorHAnsi" w:eastAsia="Tahoma" w:hAnsiTheme="minorHAnsi" w:cstheme="minorHAnsi"/>
          <w:sz w:val="22"/>
          <w:szCs w:val="22"/>
          <w:u w:val="single" w:color="C0C0C0"/>
        </w:rPr>
        <w:tab/>
      </w:r>
      <w:r w:rsidRPr="00DE66F4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de</w:t>
      </w:r>
      <w:r w:rsidRPr="00DE66F4">
        <w:rPr>
          <w:rFonts w:asciiTheme="minorHAnsi" w:eastAsia="Tahoma" w:hAnsiTheme="minorHAnsi" w:cstheme="minorHAnsi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14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ti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W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mm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un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on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Ba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z w:val="22"/>
          <w:szCs w:val="22"/>
        </w:rPr>
        <w:t>r</w:t>
      </w:r>
      <w:r w:rsidRPr="00DE66F4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d</w:t>
      </w:r>
      <w:r w:rsidRPr="00DE66F4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sz w:val="22"/>
          <w:szCs w:val="22"/>
        </w:rPr>
        <w:t>,</w:t>
      </w:r>
    </w:p>
    <w:p w14:paraId="6BF9B12B" w14:textId="77777777" w:rsidR="00154B36" w:rsidRPr="00DE66F4" w:rsidRDefault="0091607E" w:rsidP="00DE66F4">
      <w:pPr>
        <w:ind w:left="956"/>
        <w:rPr>
          <w:rFonts w:asciiTheme="minorHAnsi" w:eastAsia="Tahoma" w:hAnsiTheme="minorHAnsi" w:cstheme="minorHAnsi"/>
          <w:sz w:val="22"/>
          <w:szCs w:val="22"/>
        </w:rPr>
        <w:sectPr w:rsidR="00154B36" w:rsidRPr="00DE66F4">
          <w:pgSz w:w="12240" w:h="15840"/>
          <w:pgMar w:top="360" w:right="940" w:bottom="280" w:left="720" w:header="720" w:footer="720" w:gutter="0"/>
          <w:cols w:space="720"/>
        </w:sectPr>
      </w:pP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Br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oo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b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a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l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21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F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e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nc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g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21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Hoc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ke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y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DE66F4">
        <w:rPr>
          <w:rFonts w:asciiTheme="minorHAnsi" w:eastAsia="Tahoma" w:hAnsiTheme="minorHAnsi" w:cstheme="minorHAnsi"/>
          <w:spacing w:val="19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M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is</w:t>
      </w:r>
      <w:r w:rsidRPr="00DE66F4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s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DE66F4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o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DE66F4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DE66F4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T</w:t>
      </w:r>
      <w:r w:rsidRPr="00DE66F4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ri</w:t>
      </w:r>
      <w:r w:rsidRPr="00DE66F4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p</w:t>
      </w:r>
      <w:r w:rsidRPr="00DE66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650EC052" w14:textId="77777777" w:rsidR="00154B36" w:rsidRPr="00DE66F4" w:rsidRDefault="0091607E" w:rsidP="00DE66F4">
      <w:pPr>
        <w:spacing w:before="63"/>
        <w:ind w:right="22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lastRenderedPageBreak/>
        <w:t>1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34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01F4F3D1" w14:textId="77777777" w:rsidR="00154B36" w:rsidRPr="00DE66F4" w:rsidRDefault="0091607E" w:rsidP="00DE66F4">
      <w:pPr>
        <w:ind w:right="216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</w:p>
    <w:p w14:paraId="2D3A4D3A" w14:textId="77777777" w:rsidR="00154B36" w:rsidRPr="00DE66F4" w:rsidRDefault="0091607E" w:rsidP="00DE66F4">
      <w:pPr>
        <w:ind w:left="570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7B0235EF">
          <v:shape id="_x0000_s1055" type="#_x0000_t202" style="position:absolute;left:0;text-align:left;margin-left:37.1pt;margin-top:4.95pt;width:263.2pt;height:20.05pt;z-index:-1777;mso-position-horizontal-relative:page" filled="f" stroked="f">
            <v:textbox inset="0,0,0,0">
              <w:txbxContent>
                <w:p w14:paraId="5E134498" w14:textId="77777777" w:rsidR="00154B36" w:rsidRDefault="0091607E">
                  <w:pPr>
                    <w:tabs>
                      <w:tab w:val="left" w:pos="5260"/>
                    </w:tabs>
                    <w:spacing w:line="400" w:lineRule="exact"/>
                    <w:ind w:right="-80"/>
                    <w:rPr>
                      <w:rFonts w:ascii="Arial" w:eastAsia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eastAsia="Arial" w:hAnsi="Arial" w:cs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Jane </w:t>
                  </w:r>
                  <w:r>
                    <w:rPr>
                      <w:rFonts w:ascii="Arial" w:eastAsia="Arial" w:hAnsi="Arial" w:cs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oe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                                                             </w:t>
      </w:r>
      <w:r w:rsidRPr="00DE66F4">
        <w:rPr>
          <w:rFonts w:asciiTheme="minorHAnsi" w:eastAsia="Arial" w:hAnsiTheme="minorHAnsi" w:cstheme="minorHAnsi"/>
          <w:spacing w:val="17"/>
          <w:sz w:val="22"/>
          <w:szCs w:val="22"/>
          <w:u w:val="thick" w:color="000000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>906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>555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1885 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  <w:u w:val="thick" w:color="000000"/>
        </w:rPr>
        <w:t xml:space="preserve"> </w:t>
      </w:r>
    </w:p>
    <w:p w14:paraId="30B17BAC" w14:textId="77777777" w:rsidR="00154B36" w:rsidRPr="00DE66F4" w:rsidRDefault="0091607E" w:rsidP="00DE66F4">
      <w:pPr>
        <w:spacing w:before="2"/>
        <w:ind w:right="215"/>
        <w:jc w:val="right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j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a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n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d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oe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@</w:t>
        </w:r>
        <w:r w:rsidRPr="00DE66F4">
          <w:rPr>
            <w:rFonts w:asciiTheme="minorHAnsi" w:eastAsia="Arial" w:hAnsiTheme="minorHAnsi" w:cstheme="minorHAnsi"/>
            <w:spacing w:val="-2"/>
            <w:position w:val="-1"/>
            <w:sz w:val="22"/>
            <w:szCs w:val="22"/>
          </w:rPr>
          <w:t>m</w:t>
        </w:r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u.edu</w:t>
        </w:r>
      </w:hyperlink>
    </w:p>
    <w:p w14:paraId="23E2388C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6"/>
        <w:gridCol w:w="6817"/>
        <w:gridCol w:w="2043"/>
      </w:tblGrid>
      <w:tr w:rsidR="00154B36" w:rsidRPr="00DE66F4" w14:paraId="5454799F" w14:textId="77777777">
        <w:trPr>
          <w:trHeight w:hRule="exact" w:val="1098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8A01C24" w14:textId="77777777" w:rsidR="00154B36" w:rsidRPr="00DE66F4" w:rsidRDefault="00154B36" w:rsidP="00DE66F4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645D47" w14:textId="77777777" w:rsidR="00154B36" w:rsidRPr="00DE66F4" w:rsidRDefault="0091607E" w:rsidP="00DE66F4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duc</w:t>
            </w:r>
            <w:r w:rsidRPr="00DE66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io</w:t>
            </w:r>
            <w:r w:rsidRPr="00DE66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817" w:type="dxa"/>
            <w:tcBorders>
              <w:top w:val="nil"/>
              <w:left w:val="nil"/>
              <w:bottom w:val="nil"/>
              <w:right w:val="nil"/>
            </w:tcBorders>
          </w:tcPr>
          <w:p w14:paraId="325B6295" w14:textId="77777777" w:rsidR="00154B36" w:rsidRPr="00DE66F4" w:rsidRDefault="00154B36" w:rsidP="00DE66F4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E1B648" w14:textId="77777777" w:rsidR="00154B36" w:rsidRPr="00DE66F4" w:rsidRDefault="0091607E" w:rsidP="00DE66F4">
            <w:pPr>
              <w:ind w:left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ichigan</w:t>
            </w:r>
            <w:r w:rsidRPr="00DE66F4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hnolo</w:t>
            </w:r>
            <w:r w:rsidRPr="00DE66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</w:t>
            </w:r>
            <w:r w:rsidRPr="00DE66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Uni</w:t>
            </w:r>
            <w:r w:rsidRPr="00DE66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DE66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  <w:p w14:paraId="4C1AE549" w14:textId="77777777" w:rsidR="00154B36" w:rsidRPr="00DE66F4" w:rsidRDefault="0091607E" w:rsidP="00DE66F4">
            <w:pPr>
              <w:ind w:left="5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3EDB088C" w14:textId="77777777" w:rsidR="00154B36" w:rsidRPr="00DE66F4" w:rsidRDefault="0091607E" w:rsidP="00DE66F4">
            <w:pPr>
              <w:ind w:left="5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eral</w:t>
            </w:r>
            <w:r w:rsidRPr="00DE66F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E66F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E66F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73E3B354" w14:textId="77777777" w:rsidR="00154B36" w:rsidRPr="00DE66F4" w:rsidRDefault="0091607E" w:rsidP="00DE66F4">
            <w:pPr>
              <w:ind w:left="5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Dep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tal</w:t>
            </w:r>
            <w:r w:rsidRPr="00DE66F4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DE66F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3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.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21</w:t>
            </w:r>
            <w:r w:rsidRPr="00DE66F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DE66F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3,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DE66F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</w:tcPr>
          <w:p w14:paraId="0163A0DE" w14:textId="77777777" w:rsidR="00154B36" w:rsidRPr="00DE66F4" w:rsidRDefault="00154B36" w:rsidP="00DE66F4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F2828" w14:textId="77777777" w:rsidR="00154B36" w:rsidRPr="00DE66F4" w:rsidRDefault="0091607E" w:rsidP="00DE66F4">
            <w:pPr>
              <w:ind w:left="1079" w:right="6" w:hanging="2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E66F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13</w:t>
            </w:r>
          </w:p>
        </w:tc>
      </w:tr>
      <w:tr w:rsidR="00154B36" w:rsidRPr="00DE66F4" w14:paraId="1422E0EB" w14:textId="77777777">
        <w:trPr>
          <w:trHeight w:hRule="exact" w:val="533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7CAAE11" w14:textId="77777777" w:rsidR="00154B36" w:rsidRPr="00DE66F4" w:rsidRDefault="0091607E" w:rsidP="00DE66F4">
            <w:pPr>
              <w:spacing w:before="4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</w:p>
          <w:p w14:paraId="45848BD5" w14:textId="77777777" w:rsidR="00154B36" w:rsidRPr="00DE66F4" w:rsidRDefault="0091607E" w:rsidP="00DE66F4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</w:t>
            </w:r>
            <w:r w:rsidRPr="00DE66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ien</w:t>
            </w:r>
            <w:r w:rsidRPr="00DE66F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e:</w:t>
            </w:r>
          </w:p>
        </w:tc>
        <w:tc>
          <w:tcPr>
            <w:tcW w:w="6817" w:type="dxa"/>
            <w:tcBorders>
              <w:top w:val="nil"/>
              <w:left w:val="nil"/>
              <w:bottom w:val="nil"/>
              <w:right w:val="nil"/>
            </w:tcBorders>
          </w:tcPr>
          <w:p w14:paraId="08F53310" w14:textId="77777777" w:rsidR="00154B36" w:rsidRPr="00DE66F4" w:rsidRDefault="0091607E" w:rsidP="00DE66F4">
            <w:pPr>
              <w:spacing w:before="45"/>
              <w:ind w:left="3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gi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E66F4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DE66F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41B4A7A2" w14:textId="77777777" w:rsidR="00154B36" w:rsidRPr="00DE66F4" w:rsidRDefault="0091607E" w:rsidP="00DE66F4">
            <w:pPr>
              <w:ind w:left="3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Res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ch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Ass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sta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nt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,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0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s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y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2"/>
                <w:sz w:val="22"/>
                <w:szCs w:val="22"/>
              </w:rPr>
              <w:t>c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holo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y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D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p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2"/>
                <w:sz w:val="22"/>
                <w:szCs w:val="22"/>
              </w:rPr>
              <w:t>a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me</w:t>
            </w:r>
            <w:r w:rsidRPr="00DE66F4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t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</w:tcPr>
          <w:p w14:paraId="4A8FBBE1" w14:textId="77777777" w:rsidR="00154B36" w:rsidRPr="00DE66F4" w:rsidRDefault="0091607E" w:rsidP="00DE66F4">
            <w:pPr>
              <w:spacing w:before="45"/>
              <w:ind w:left="82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Hou</w:t>
            </w:r>
            <w:r w:rsidRPr="00DE66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DE66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6F4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sz w:val="22"/>
                <w:szCs w:val="22"/>
              </w:rPr>
              <w:t>MI</w:t>
            </w:r>
          </w:p>
          <w:p w14:paraId="07279244" w14:textId="77777777" w:rsidR="00154B36" w:rsidRPr="00DE66F4" w:rsidRDefault="0091607E" w:rsidP="00DE66F4">
            <w:pPr>
              <w:ind w:left="8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2</w:t>
            </w:r>
            <w:r w:rsidRPr="00DE66F4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0</w:t>
            </w:r>
            <w:r w:rsidRPr="00DE66F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0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9</w:t>
            </w:r>
            <w:r w:rsidRPr="00DE66F4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DE66F4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DE66F4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20</w:t>
            </w:r>
            <w:r w:rsidRPr="00DE66F4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11</w:t>
            </w:r>
          </w:p>
        </w:tc>
      </w:tr>
    </w:tbl>
    <w:p w14:paraId="191B6347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  <w:sectPr w:rsidR="00154B36" w:rsidRPr="00DE66F4">
          <w:pgSz w:w="12240" w:h="15840"/>
          <w:pgMar w:top="760" w:right="860" w:bottom="280" w:left="320" w:header="720" w:footer="720" w:gutter="0"/>
          <w:cols w:space="720"/>
        </w:sectPr>
      </w:pPr>
    </w:p>
    <w:p w14:paraId="4ABC4E58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5165E9C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36385BF1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B2BFB27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14ECF66" w14:textId="77777777" w:rsidR="00154B36" w:rsidRPr="00DE66F4" w:rsidRDefault="0091607E" w:rsidP="00DE66F4">
      <w:pPr>
        <w:ind w:left="102" w:right="186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Soc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 Re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ume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highlighting:</w:t>
      </w:r>
    </w:p>
    <w:p w14:paraId="577759CA" w14:textId="77777777" w:rsidR="00154B36" w:rsidRPr="00DE66F4" w:rsidRDefault="00154B36" w:rsidP="00DE66F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8BC7D24" w14:textId="77777777" w:rsidR="00154B36" w:rsidRPr="00DE66F4" w:rsidRDefault="0091607E" w:rsidP="00DE66F4">
      <w:pPr>
        <w:tabs>
          <w:tab w:val="left" w:pos="460"/>
        </w:tabs>
        <w:ind w:left="462" w:right="-15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t res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z w:val="22"/>
          <w:szCs w:val="22"/>
        </w:rPr>
        <w:t>rch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ski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ls</w:t>
      </w:r>
    </w:p>
    <w:p w14:paraId="121990FE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9DC1B9D" w14:textId="77777777" w:rsidR="00154B36" w:rsidRPr="00DE66F4" w:rsidRDefault="0091607E" w:rsidP="00DE66F4">
      <w:pPr>
        <w:tabs>
          <w:tab w:val="left" w:pos="460"/>
        </w:tabs>
        <w:ind w:left="462" w:right="-41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ct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APA 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 ski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ls</w:t>
      </w:r>
    </w:p>
    <w:p w14:paraId="0C1C50D9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5563D38" w14:textId="77777777" w:rsidR="00154B36" w:rsidRPr="00DE66F4" w:rsidRDefault="0091607E" w:rsidP="00DE66F4">
      <w:pPr>
        <w:tabs>
          <w:tab w:val="left" w:pos="460"/>
        </w:tabs>
        <w:ind w:left="462" w:right="333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DE66F4">
        <w:rPr>
          <w:rFonts w:asciiTheme="minorHAnsi" w:eastAsia="Arial" w:hAnsiTheme="minorHAnsi" w:cstheme="minorHAnsi"/>
          <w:sz w:val="22"/>
          <w:szCs w:val="22"/>
        </w:rPr>
        <w:t>d le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DE66F4">
        <w:rPr>
          <w:rFonts w:asciiTheme="minorHAnsi" w:eastAsia="Arial" w:hAnsiTheme="minorHAnsi" w:cstheme="minorHAnsi"/>
          <w:sz w:val="22"/>
          <w:szCs w:val="22"/>
        </w:rPr>
        <w:t>rsh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8776383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br w:type="column"/>
      </w: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tu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utco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</w:p>
    <w:p w14:paraId="27316E16" w14:textId="77777777" w:rsidR="00154B36" w:rsidRPr="00DE66F4" w:rsidRDefault="0091607E" w:rsidP="00DE66F4">
      <w:pPr>
        <w:ind w:left="325" w:right="171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arn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12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sc</w:t>
      </w:r>
      <w:r w:rsidRPr="00DE66F4">
        <w:rPr>
          <w:rFonts w:asciiTheme="minorHAnsi" w:eastAsia="Arial" w:hAnsiTheme="minorHAnsi" w:cstheme="minorHAnsi"/>
          <w:w w:val="99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2E58FF23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pt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</w:p>
    <w:p w14:paraId="27409D96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ted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ol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74EA3BFC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E66F4">
        <w:rPr>
          <w:rFonts w:asciiTheme="minorHAnsi" w:eastAsia="Arial" w:hAnsiTheme="minorHAnsi" w:cstheme="minorHAnsi"/>
          <w:sz w:val="22"/>
          <w:szCs w:val="22"/>
        </w:rPr>
        <w:t>hed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tera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ure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90C3119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ort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</w:p>
    <w:p w14:paraId="43C48458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wed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propos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arn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515EBE6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507BEC8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chi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istan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ys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iol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gic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lo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y                                                            </w:t>
      </w:r>
      <w:r w:rsidRPr="00DE66F4">
        <w:rPr>
          <w:rFonts w:asciiTheme="minorHAnsi" w:eastAsia="Arial" w:hAnsiTheme="minorHAnsi" w:cstheme="minorHAnsi"/>
          <w:b/>
          <w:i/>
          <w:spacing w:val="3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</w:p>
    <w:p w14:paraId="652ECB88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tru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4F43082E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gra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spre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599DBC81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ted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z w:val="22"/>
          <w:szCs w:val="22"/>
        </w:rPr>
        <w:t>tru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3557B01" w14:textId="77777777" w:rsidR="00154B36" w:rsidRPr="00DE66F4" w:rsidRDefault="00154B36" w:rsidP="00DE66F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5C9C8B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udent</w:t>
      </w:r>
      <w:r w:rsidRPr="00DE66F4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elo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lex</w:t>
      </w:r>
      <w:r w:rsidRPr="00DE66F4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Cust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vi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                                        </w:t>
      </w:r>
      <w:r w:rsidRPr="00DE66F4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68EE6FC3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ers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1E4281EE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DE66F4">
        <w:rPr>
          <w:rFonts w:asciiTheme="minorHAnsi" w:eastAsia="Arial" w:hAnsiTheme="minorHAnsi" w:cstheme="minorHAnsi"/>
          <w:sz w:val="22"/>
          <w:szCs w:val="22"/>
        </w:rPr>
        <w:t>urate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nts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rent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</w:p>
    <w:p w14:paraId="787F4520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Cert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58BC945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EB54498" w14:textId="77777777" w:rsidR="00154B36" w:rsidRPr="00DE66F4" w:rsidRDefault="0091607E" w:rsidP="00DE66F4">
      <w:pPr>
        <w:ind w:left="-37" w:right="23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w w:val="99"/>
          <w:sz w:val="22"/>
          <w:szCs w:val="22"/>
        </w:rPr>
        <w:t>MI</w:t>
      </w:r>
    </w:p>
    <w:p w14:paraId="2B153D9B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Tech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ci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</w:t>
      </w:r>
      <w:r w:rsidRPr="00DE66F4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–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</w:p>
    <w:p w14:paraId="68E93A99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DE66F4">
        <w:rPr>
          <w:rFonts w:asciiTheme="minorHAnsi" w:eastAsia="Arial" w:hAnsiTheme="minorHAnsi" w:cstheme="minorHAnsi"/>
          <w:sz w:val="22"/>
          <w:szCs w:val="22"/>
        </w:rPr>
        <w:t>ura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nts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679F0DF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F1A8D6E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ated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ors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58B07672" w14:textId="77777777" w:rsidR="00154B36" w:rsidRPr="00DE66F4" w:rsidRDefault="0091607E" w:rsidP="00DE66F4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vari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4BCEA2E" w14:textId="77777777" w:rsidR="00154B36" w:rsidRPr="00DE66F4" w:rsidRDefault="0091607E" w:rsidP="00DE66F4">
      <w:pPr>
        <w:spacing w:before="1"/>
        <w:ind w:left="180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860" w:bottom="280" w:left="320" w:header="720" w:footer="720" w:gutter="0"/>
          <w:cols w:num="2" w:space="720" w:equalWidth="0">
            <w:col w:w="2011" w:space="333"/>
            <w:col w:w="8716"/>
          </w:cols>
        </w:sectPr>
      </w:pPr>
      <w:r w:rsidRPr="00DE66F4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uran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5E70965D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0455BB5" w14:textId="77777777" w:rsidR="00154B36" w:rsidRPr="00DE66F4" w:rsidRDefault="0091607E" w:rsidP="00DE66F4">
      <w:pPr>
        <w:spacing w:before="34"/>
        <w:ind w:left="5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ls:  </w:t>
      </w:r>
      <w:r w:rsidRPr="00DE66F4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ord,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nt,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DE66F4">
        <w:rPr>
          <w:rFonts w:asciiTheme="minorHAnsi" w:eastAsia="Arial" w:hAnsiTheme="minorHAnsi" w:cstheme="minorHAnsi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tw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e),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FDBF424" w14:textId="77777777" w:rsidR="00154B36" w:rsidRPr="00DE66F4" w:rsidRDefault="00154B36" w:rsidP="00DE66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31C432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4409812" w14:textId="77777777" w:rsidR="00154B36" w:rsidRPr="00DE66F4" w:rsidRDefault="0091607E" w:rsidP="00DE66F4">
      <w:pPr>
        <w:ind w:left="5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cti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iti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and         Le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shape</w:t>
      </w:r>
      <w:r w:rsidRPr="00DE66F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8</w:t>
      </w:r>
    </w:p>
    <w:p w14:paraId="0D169F38" w14:textId="77777777" w:rsidR="00154B36" w:rsidRPr="00DE66F4" w:rsidRDefault="0091607E" w:rsidP="00DE66F4">
      <w:pPr>
        <w:spacing w:before="48"/>
        <w:ind w:left="5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shi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:          </w:t>
      </w:r>
      <w:r w:rsidRPr="00DE66F4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ig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DE66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37E6CF0E" w14:textId="77777777" w:rsidR="00154B36" w:rsidRPr="00DE66F4" w:rsidRDefault="0091607E" w:rsidP="00DE66F4">
      <w:pPr>
        <w:spacing w:before="51"/>
        <w:ind w:left="23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hletic</w:t>
      </w:r>
      <w:r w:rsidRPr="00DE66F4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or</w:t>
      </w:r>
    </w:p>
    <w:p w14:paraId="2CA23044" w14:textId="77777777" w:rsidR="00154B36" w:rsidRPr="00DE66F4" w:rsidRDefault="0091607E" w:rsidP="00DE66F4">
      <w:pPr>
        <w:spacing w:before="51"/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art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Ho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Carn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652274EC" w14:textId="77777777" w:rsidR="00154B36" w:rsidRPr="00DE66F4" w:rsidRDefault="0091607E" w:rsidP="00DE66F4">
      <w:pPr>
        <w:spacing w:before="48"/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Intra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ural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75EC61DD" w14:textId="77777777" w:rsidR="00154B36" w:rsidRPr="00DE66F4" w:rsidRDefault="0091607E" w:rsidP="00DE66F4">
      <w:pPr>
        <w:spacing w:before="12"/>
        <w:ind w:left="23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ouble</w:t>
      </w:r>
      <w:r w:rsidRPr="00DE66F4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hoo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</w:p>
    <w:p w14:paraId="08735D37" w14:textId="77777777" w:rsidR="00154B36" w:rsidRPr="00DE66F4" w:rsidRDefault="0091607E" w:rsidP="00DE66F4">
      <w:pPr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tern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cris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4CCBB942" w14:textId="77777777" w:rsidR="00154B36" w:rsidRPr="00DE66F4" w:rsidRDefault="0091607E" w:rsidP="00DE66F4">
      <w:pPr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ture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3E8EEE3F" w14:textId="77777777" w:rsidR="00154B36" w:rsidRPr="00DE66F4" w:rsidRDefault="0091607E" w:rsidP="00DE66F4">
      <w:pPr>
        <w:ind w:left="23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air</w:t>
      </w:r>
    </w:p>
    <w:p w14:paraId="0C56B57D" w14:textId="77777777" w:rsidR="00154B36" w:rsidRPr="00DE66F4" w:rsidRDefault="0091607E" w:rsidP="00DE66F4">
      <w:pPr>
        <w:spacing w:before="1"/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group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25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sta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</w:p>
    <w:p w14:paraId="757D44A3" w14:textId="77777777" w:rsidR="00154B36" w:rsidRPr="00DE66F4" w:rsidRDefault="0091607E" w:rsidP="00DE66F4">
      <w:pPr>
        <w:ind w:left="30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Conce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gn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ue</w:t>
      </w:r>
      <w:r w:rsidRPr="00DE66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61BF2550" w14:textId="77777777" w:rsidR="00154B36" w:rsidRPr="00DE66F4" w:rsidRDefault="0091607E" w:rsidP="00DE66F4">
      <w:pPr>
        <w:ind w:left="30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ure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7D0750E4" w14:textId="77777777" w:rsidR="00154B36" w:rsidRPr="00DE66F4" w:rsidRDefault="0091607E" w:rsidP="00DE66F4">
      <w:pPr>
        <w:ind w:left="30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CB72B13" w14:textId="77777777" w:rsidR="00154B36" w:rsidRPr="00DE66F4" w:rsidRDefault="0091607E" w:rsidP="00DE66F4">
      <w:pPr>
        <w:ind w:left="30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 </w:t>
      </w:r>
      <w:r w:rsidRPr="00DE66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ne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39FC2F46" w14:textId="77777777" w:rsidR="00154B36" w:rsidRPr="00DE66F4" w:rsidRDefault="0091607E" w:rsidP="00DE66F4">
      <w:pPr>
        <w:spacing w:before="36"/>
        <w:ind w:left="234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soc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holo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uden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AAE7330" w14:textId="77777777" w:rsidR="00154B36" w:rsidRPr="00DE66F4" w:rsidRDefault="0091607E" w:rsidP="00DE66F4">
      <w:pPr>
        <w:spacing w:before="12"/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DE66F4">
        <w:rPr>
          <w:rFonts w:asciiTheme="minorHAnsi" w:eastAsia="Arial" w:hAnsiTheme="minorHAnsi" w:cstheme="minorHAnsi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</w:p>
    <w:p w14:paraId="3185BB5A" w14:textId="77777777" w:rsidR="00154B36" w:rsidRPr="00DE66F4" w:rsidRDefault="0091607E" w:rsidP="00DE66F4">
      <w:pPr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ted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72712709" w14:textId="77777777" w:rsidR="00154B36" w:rsidRPr="00DE66F4" w:rsidRDefault="0091607E" w:rsidP="00DE66F4">
      <w:pPr>
        <w:ind w:left="2524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860" w:bottom="280" w:left="320" w:header="720" w:footer="720" w:gutter="0"/>
          <w:cols w:space="720"/>
        </w:sectPr>
      </w:pPr>
      <w:r w:rsidRPr="00DE66F4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DE66F4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79F37F13" w14:textId="77777777" w:rsidR="00154B36" w:rsidRPr="00DE66F4" w:rsidRDefault="0091607E" w:rsidP="00DE66F4">
      <w:pPr>
        <w:spacing w:before="43"/>
        <w:ind w:left="544" w:right="-5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pict w14:anchorId="1EDC0584">
          <v:group id="_x0000_s1052" style="position:absolute;left:0;text-align:left;margin-left:13pt;margin-top:209pt;width:112.75pt;height:214.75pt;z-index:-1778;mso-position-horizontal-relative:page;mso-position-vertical-relative:page" coordorigin="260,4180" coordsize="2255,4295">
            <v:shape id="_x0000_s1054" style="position:absolute;left:270;top:4190;width:2235;height:4275" coordorigin="270,4190" coordsize="2235,4275" path="m270,8465r2235,l2505,4190r-2235,l270,8465xe" fillcolor="#d7d7d7" stroked="f">
              <v:path arrowok="t"/>
            </v:shape>
            <v:shape id="_x0000_s1053" style="position:absolute;left:270;top:4190;width:2235;height:4275" coordorigin="270,4190" coordsize="2235,4275" path="m270,8465r2235,l2505,4190r-2235,l270,8465xe" filled="f">
              <v:path arrowok="t"/>
            </v:shape>
            <w10:wrap anchorx="page" anchory="page"/>
          </v:group>
        </w:pic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olu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k:</w:t>
      </w:r>
    </w:p>
    <w:p w14:paraId="0D5EF105" w14:textId="77777777" w:rsidR="00154B36" w:rsidRPr="00DE66F4" w:rsidRDefault="0091607E" w:rsidP="00DE66F4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br w:type="column"/>
      </w:r>
    </w:p>
    <w:p w14:paraId="0E50FCB3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3FB1520" w14:textId="77777777" w:rsidR="00154B36" w:rsidRPr="00DE66F4" w:rsidRDefault="0091607E" w:rsidP="00DE66F4">
      <w:pPr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type w:val="continuous"/>
          <w:pgSz w:w="12240" w:h="15840"/>
          <w:pgMar w:top="1480" w:right="860" w:bottom="280" w:left="320" w:header="720" w:footer="720" w:gutter="0"/>
          <w:cols w:num="2" w:space="720" w:equalWidth="0">
            <w:col w:w="2086" w:space="438"/>
            <w:col w:w="8536"/>
          </w:cols>
        </w:sectPr>
      </w:pP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(M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ol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)         </w:t>
      </w:r>
      <w:r w:rsidRPr="00DE66F4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ters</w:t>
      </w:r>
    </w:p>
    <w:p w14:paraId="62664C02" w14:textId="77777777" w:rsidR="00154B36" w:rsidRPr="00DE66F4" w:rsidRDefault="0091607E" w:rsidP="00DE66F4">
      <w:pPr>
        <w:spacing w:before="60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lastRenderedPageBreak/>
        <w:t>COVER LE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097ECB56" w14:textId="77777777" w:rsidR="00154B36" w:rsidRPr="00DE66F4" w:rsidRDefault="00154B36" w:rsidP="00DE66F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04B5737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p 5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hings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recr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 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</w:p>
    <w:p w14:paraId="455DC2EE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0BF828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rea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</w:p>
    <w:p w14:paraId="1B3BEC40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 sen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ur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rso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y and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</w:p>
    <w:p w14:paraId="64E3254B" w14:textId="77777777" w:rsidR="00154B36" w:rsidRPr="00DE66F4" w:rsidRDefault="0091607E" w:rsidP="00DE66F4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you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 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ut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ob o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ng</w:t>
      </w:r>
    </w:p>
    <w:p w14:paraId="791AAA79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ur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al 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mp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men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0F0AEA4F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 y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u’ve r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arc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ed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mpa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</w:p>
    <w:p w14:paraId="30CB800A" w14:textId="77777777" w:rsidR="00154B36" w:rsidRPr="00DE66F4" w:rsidRDefault="00154B36" w:rsidP="00DE66F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9FBC0F9" w14:textId="77777777" w:rsidR="00154B36" w:rsidRPr="00DE66F4" w:rsidRDefault="0091607E" w:rsidP="00DE66F4">
      <w:pPr>
        <w:ind w:left="104" w:right="1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es,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sume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press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DE66F4">
        <w:rPr>
          <w:rFonts w:asciiTheme="minorHAnsi" w:eastAsia="Arial" w:hAnsiTheme="minorHAnsi" w:cstheme="minorHAnsi"/>
          <w:sz w:val="22"/>
          <w:szCs w:val="22"/>
        </w:rPr>
        <w:t>oh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cal”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–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can be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 po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ul as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e.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 is ope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 seen.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press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set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it can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sume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 ca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ul 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ami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it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es.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d co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ume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eth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26D2EC" w14:textId="77777777" w:rsidR="00154B36" w:rsidRPr="00DE66F4" w:rsidRDefault="00154B36" w:rsidP="00DE66F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E765FA1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st 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grab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pe</w:t>
      </w:r>
    </w:p>
    <w:p w14:paraId="7E3F90A8" w14:textId="77777777" w:rsidR="00154B36" w:rsidRPr="00DE66F4" w:rsidRDefault="0091607E" w:rsidP="00DE66F4">
      <w:pPr>
        <w:spacing w:before="3"/>
        <w:ind w:left="104" w:right="7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 eno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E66F4">
        <w:rPr>
          <w:rFonts w:asciiTheme="minorHAnsi" w:eastAsia="Arial" w:hAnsiTheme="minorHAnsi" w:cstheme="minorHAnsi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so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e,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ath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ab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79D6FD2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1DD7AF9F" w14:textId="77777777" w:rsidR="00154B36" w:rsidRPr="00DE66F4" w:rsidRDefault="00154B36" w:rsidP="00DE66F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679228D" w14:textId="77777777" w:rsidR="00154B36" w:rsidRPr="00DE66F4" w:rsidRDefault="0091607E" w:rsidP="00DE66F4">
      <w:pPr>
        <w:ind w:left="104" w:right="9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er’s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st 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dress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z w:val="22"/>
          <w:szCs w:val="22"/>
        </w:rPr>
        <w:t>ers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e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sume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 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, 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nce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es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 imp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dressee is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 a</w:t>
      </w:r>
    </w:p>
    <w:p w14:paraId="202F797B" w14:textId="77777777" w:rsidR="00154B36" w:rsidRPr="00DE66F4" w:rsidRDefault="0091607E" w:rsidP="00DE66F4">
      <w:pPr>
        <w:spacing w:before="2"/>
        <w:ind w:left="104" w:right="33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ass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ho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 be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cati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et,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–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 pe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son</w:t>
      </w:r>
    </w:p>
    <w:p w14:paraId="585419B5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ob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 h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 say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some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esti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</w:p>
    <w:p w14:paraId="2D6B0D2C" w14:textId="77777777" w:rsidR="00154B36" w:rsidRPr="00DE66F4" w:rsidRDefault="0091607E" w:rsidP="00DE66F4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arch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ork,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EE51158" w14:textId="77777777" w:rsidR="00154B36" w:rsidRPr="00DE66F4" w:rsidRDefault="00154B36" w:rsidP="00DE66F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4D75E4C" w14:textId="77777777" w:rsidR="00154B36" w:rsidRPr="00DE66F4" w:rsidRDefault="0091607E" w:rsidP="00DE66F4">
      <w:pPr>
        <w:ind w:left="104" w:right="124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z w:val="22"/>
          <w:szCs w:val="22"/>
        </w:rPr>
        <w:t>ecti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eth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com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ssa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pass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4950DE" w14:textId="77777777" w:rsidR="00154B36" w:rsidRPr="00DE66F4" w:rsidRDefault="00154B36" w:rsidP="00DE66F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8B02486" w14:textId="77777777" w:rsidR="00154B36" w:rsidRPr="00DE66F4" w:rsidRDefault="0091607E" w:rsidP="00DE66F4">
      <w:pPr>
        <w:ind w:left="104" w:right="142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n,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s!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eted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 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DE66F4">
        <w:rPr>
          <w:rFonts w:asciiTheme="minorHAnsi" w:eastAsia="Arial" w:hAnsiTheme="minorHAnsi" w:cstheme="minorHAnsi"/>
          <w:sz w:val="22"/>
          <w:szCs w:val="22"/>
        </w:rPr>
        <w:t>e at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es.</w:t>
      </w:r>
      <w:r w:rsidRPr="00DE66F4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eth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er’s shoe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ou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t 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ecti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 or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75F449" w14:textId="77777777" w:rsidR="00154B36" w:rsidRPr="00DE66F4" w:rsidRDefault="0091607E" w:rsidP="00DE66F4">
      <w:pPr>
        <w:spacing w:before="2"/>
        <w:ind w:left="104" w:right="7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ess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m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se 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ch and 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esti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</w:p>
    <w:p w14:paraId="30295290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ust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dr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s:</w:t>
      </w:r>
    </w:p>
    <w:p w14:paraId="3C512113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F6EA9AD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or?</w:t>
      </w:r>
    </w:p>
    <w:p w14:paraId="2370082C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er?</w:t>
      </w:r>
    </w:p>
    <w:p w14:paraId="1BF64DEA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z w:val="22"/>
          <w:szCs w:val="22"/>
        </w:rPr>
        <w:t>t sp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5317B9E3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n?</w:t>
      </w:r>
    </w:p>
    <w:p w14:paraId="504315ED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 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e,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 I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er?</w:t>
      </w:r>
    </w:p>
    <w:p w14:paraId="38AD047B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?</w:t>
      </w:r>
    </w:p>
    <w:p w14:paraId="6091C54A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 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uy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e?</w:t>
      </w:r>
    </w:p>
    <w:p w14:paraId="534A8338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C98E54A" w14:textId="77777777" w:rsidR="00154B36" w:rsidRPr="00DE66F4" w:rsidRDefault="0091607E" w:rsidP="00DE66F4">
      <w:pPr>
        <w:ind w:left="104" w:right="7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bas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erous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amp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um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ust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eta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 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E66F4">
        <w:rPr>
          <w:rFonts w:asciiTheme="minorHAnsi" w:eastAsia="Arial" w:hAnsiTheme="minorHAnsi" w:cstheme="minorHAnsi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use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d/or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sh.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”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erbs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use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ork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A141F1" w14:textId="77777777" w:rsidR="00154B36" w:rsidRPr="00DE66F4" w:rsidRDefault="00154B36" w:rsidP="00DE66F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56B9059" w14:textId="77777777" w:rsidR="00154B36" w:rsidRPr="00DE66F4" w:rsidRDefault="0091607E" w:rsidP="00DE66F4">
      <w:pPr>
        <w:ind w:left="104" w:right="391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pgSz w:w="12240" w:h="15840"/>
          <w:pgMar w:top="620" w:right="1000" w:bottom="280" w:left="760" w:header="720" w:footer="720" w:gutter="0"/>
          <w:cols w:space="720"/>
        </w:sect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se cons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ces 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sor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al 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on- 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48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z w:val="22"/>
          <w:szCs w:val="22"/>
        </w:rPr>
        <w:t>13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aree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u.ed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8D58FD" w14:textId="77777777" w:rsidR="00154B36" w:rsidRPr="00DE66F4" w:rsidRDefault="0091607E" w:rsidP="00DE66F4">
      <w:pPr>
        <w:spacing w:before="75"/>
        <w:ind w:left="3999" w:right="3976" w:firstLine="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pict w14:anchorId="79CC5DCF">
          <v:group id="_x0000_s1047" style="position:absolute;left:0;text-align:left;margin-left:183.55pt;margin-top:35.5pt;width:229pt;height:70.45pt;z-index:-1776;mso-position-horizontal-relative:page;mso-position-vertical-relative:page" coordorigin="3671,710" coordsize="4580,1409">
            <v:shape id="_x0000_s1051" style="position:absolute;left:3681;top:720;width:4560;height:1389" coordorigin="3681,720" coordsize="4560,1389" path="m5961,720r-187,2l5591,729r-178,11l5240,755r-166,20l4913,798r-153,26l4614,854r-137,33l4349,923r-119,40l4121,1004r-98,45l3935,1095r-75,49l3797,1195r-50,53l3711,1302r-30,112l3689,1471r58,110l3797,1634r63,51l3935,1734r88,46l4121,1825r109,41l4349,1906r128,36l4614,1975r146,30l4913,2031r161,23l5240,2074r173,15l5591,2100r183,7l5961,2109r187,-2l6331,2100r178,-11l6682,2074r166,-20l7009,2031r153,-26l7308,1975r137,-33l7573,1906r119,-40l7801,1825r98,-45l7987,1734r75,-49l8125,1634r50,-53l8211,1527r30,-113l8233,1357r-58,-109l8125,1195r-63,-51l7987,1095r-88,-46l7801,1004,7692,963,7573,923,7445,887,7308,854,7162,824,7009,798,6848,775,6682,755,6509,740,6331,729r-183,-7l5961,720xe" fillcolor="silver" stroked="f">
              <v:path arrowok="t"/>
            </v:shape>
            <v:shape id="_x0000_s1050" style="position:absolute;left:3681;top:720;width:4560;height:1389" coordorigin="3681,720" coordsize="4560,1389" path="m5961,720r-187,2l5591,729r-178,11l5240,755r-166,20l4913,798r-153,26l4614,854r-137,33l4349,923r-119,40l4121,1004r-98,45l3935,1095r-75,49l3797,1195r-50,53l3711,1302r-30,112l3689,1471r58,110l3797,1634r63,51l3935,1734r88,46l4121,1825r109,41l4349,1906r128,36l4614,1975r146,30l4913,2031r161,23l5240,2074r173,15l5591,2100r183,7l5961,2109r187,-2l6331,2100r178,-11l6682,2074r166,-20l7009,2031r153,-26l7308,1975r137,-33l7573,1906r119,-40l7801,1825r98,-45l7987,1734r75,-49l8125,1634r50,-53l8211,1527r30,-113l8233,1357r-58,-109l8125,1195r-63,-51l7987,1095r-88,-46l7801,1004,7692,963,7573,923,7445,887,7308,854,7162,824,7009,798,6848,775,6682,755,6509,740,6331,729r-183,-7l5961,720xe" filled="f" strokecolor="silver">
              <v:path arrowok="t"/>
            </v:shape>
            <v:shape id="_x0000_s1049" style="position:absolute;left:4491;top:900;width:3000;height:999" coordorigin="4491,900" coordsize="3000,999" path="m4491,1899r3000,l7491,900r-3000,l4491,1899xe" fillcolor="silver" stroked="f">
              <v:path arrowok="t"/>
            </v:shape>
            <v:shape id="_x0000_s1048" style="position:absolute;left:4491;top:900;width:3000;height:999" coordorigin="4491,900" coordsize="3000,999" path="m4491,1899r3000,l7491,900r-3000,l4491,1899xe" filled="f" strokecolor="silver">
              <v:path arrowok="t"/>
            </v:shape>
            <w10:wrap anchorx="page" anchory="page"/>
          </v:group>
        </w:pic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DE66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b/>
          <w:spacing w:val="-5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 L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 Re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Form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 Busine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Blo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le</w:t>
      </w:r>
    </w:p>
    <w:p w14:paraId="6B9B8D4B" w14:textId="77777777" w:rsidR="00154B36" w:rsidRPr="00DE66F4" w:rsidRDefault="00154B36" w:rsidP="00DE66F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988569B" w14:textId="77777777" w:rsidR="00154B36" w:rsidRPr="00DE66F4" w:rsidRDefault="0091607E" w:rsidP="00DE66F4">
      <w:pPr>
        <w:spacing w:before="32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0E6F4291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n,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e, Z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</w:p>
    <w:p w14:paraId="5D596860" w14:textId="77777777" w:rsidR="00154B36" w:rsidRPr="00DE66F4" w:rsidRDefault="0091607E" w:rsidP="00DE66F4">
      <w:pPr>
        <w:spacing w:before="3"/>
        <w:ind w:left="104" w:right="9526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e)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4A061174" w14:textId="77777777" w:rsidR="00154B36" w:rsidRPr="00DE66F4" w:rsidRDefault="0091607E" w:rsidP="00DE66F4">
      <w:pPr>
        <w:spacing w:before="2"/>
        <w:ind w:left="104" w:right="989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65D85C2A" w14:textId="77777777" w:rsidR="00154B36" w:rsidRPr="00DE66F4" w:rsidRDefault="0091607E" w:rsidP="00DE66F4">
      <w:pPr>
        <w:spacing w:before="5"/>
        <w:ind w:left="104" w:right="6629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ame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3854ACF9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ompany</w:t>
      </w:r>
    </w:p>
    <w:p w14:paraId="237C8DA6" w14:textId="77777777" w:rsidR="00154B36" w:rsidRPr="00DE66F4" w:rsidRDefault="0091607E" w:rsidP="00DE66F4">
      <w:pPr>
        <w:spacing w:before="2"/>
        <w:ind w:left="104" w:right="94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ess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7C52CDD3" w14:textId="77777777" w:rsidR="00154B36" w:rsidRPr="00DE66F4" w:rsidRDefault="0091607E" w:rsidP="00DE66F4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ke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ntact 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, use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ame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z w:val="22"/>
          <w:szCs w:val="22"/>
        </w:rPr>
        <w:t>)</w:t>
      </w:r>
    </w:p>
    <w:p w14:paraId="0FAF2485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4D18C860" w14:textId="77777777" w:rsidR="00154B36" w:rsidRPr="00DE66F4" w:rsidRDefault="0091607E" w:rsidP="00DE66F4">
      <w:pPr>
        <w:spacing w:before="4"/>
        <w:ind w:left="104" w:right="59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hy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sure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 emp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how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out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DE66F4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spa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at 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ACBDE58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A1DBD26" w14:textId="77777777" w:rsidR="00154B36" w:rsidRPr="00DE66F4" w:rsidRDefault="0091607E" w:rsidP="00DE66F4">
      <w:pPr>
        <w:spacing w:before="4"/>
        <w:ind w:left="104" w:right="22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n depth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, 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z w:val="22"/>
          <w:szCs w:val="22"/>
        </w:rPr>
        <w:t>so,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DE66F4">
        <w:rPr>
          <w:rFonts w:asciiTheme="minorHAnsi" w:eastAsia="Arial" w:hAnsiTheme="minorHAnsi" w:cstheme="minorHAnsi"/>
          <w:sz w:val="22"/>
          <w:szCs w:val="22"/>
        </w:rPr>
        <w:t>d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bri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company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company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as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nce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 poss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1EE12DA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55609F1" w14:textId="77777777" w:rsidR="00154B36" w:rsidRPr="00DE66F4" w:rsidRDefault="0091607E" w:rsidP="00DE66F4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graph: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nce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arched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ompany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ork</w:t>
      </w:r>
    </w:p>
    <w:p w14:paraId="20C826BD" w14:textId="77777777" w:rsidR="00154B36" w:rsidRPr="00DE66F4" w:rsidRDefault="0091607E" w:rsidP="00DE66F4">
      <w:pPr>
        <w:spacing w:before="2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982DF60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6CC040FC" w14:textId="77777777" w:rsidR="00154B36" w:rsidRPr="00DE66F4" w:rsidRDefault="0091607E" w:rsidP="00DE66F4">
      <w:pPr>
        <w:spacing w:before="4"/>
        <w:ind w:left="104" w:right="69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DE66F4">
        <w:rPr>
          <w:rFonts w:asciiTheme="minorHAnsi" w:eastAsia="Arial" w:hAnsiTheme="minorHAnsi" w:cstheme="minorHAnsi"/>
          <w:sz w:val="22"/>
          <w:szCs w:val="22"/>
        </w:rPr>
        <w:t>os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graph: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 su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 some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ht 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m kn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up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a 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 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cati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ect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E66F4">
        <w:rPr>
          <w:rFonts w:asciiTheme="minorHAnsi" w:eastAsia="Arial" w:hAnsiTheme="minorHAnsi" w:cstheme="minorHAnsi"/>
          <w:sz w:val="22"/>
          <w:szCs w:val="22"/>
        </w:rPr>
        <w:t>ay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 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sure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cume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z w:val="22"/>
          <w:szCs w:val="22"/>
        </w:rPr>
        <w:t>ere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 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se,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 and 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n.</w:t>
      </w:r>
    </w:p>
    <w:p w14:paraId="2689FEF5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706B6C7" w14:textId="77777777" w:rsidR="00154B36" w:rsidRPr="00DE66F4" w:rsidRDefault="0091607E" w:rsidP="00DE66F4">
      <w:pPr>
        <w:spacing w:before="4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z w:val="22"/>
          <w:szCs w:val="22"/>
        </w:rPr>
        <w:t>nc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</w:p>
    <w:p w14:paraId="779EA57D" w14:textId="77777777" w:rsidR="00154B36" w:rsidRPr="00DE66F4" w:rsidRDefault="0091607E" w:rsidP="00DE66F4">
      <w:pPr>
        <w:spacing w:before="1"/>
        <w:ind w:left="104" w:right="989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C3FAB44" w14:textId="77777777" w:rsidR="00154B36" w:rsidRPr="00DE66F4" w:rsidRDefault="0091607E" w:rsidP="00DE66F4">
      <w:pPr>
        <w:spacing w:before="2"/>
        <w:ind w:left="104" w:right="989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519A171C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ame</w:t>
      </w:r>
    </w:p>
    <w:p w14:paraId="1F756AFC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pgSz w:w="12240" w:h="15840"/>
          <w:pgMar w:top="900" w:right="1040" w:bottom="280" w:left="760" w:header="720" w:footer="720" w:gutter="0"/>
          <w:cols w:space="720"/>
        </w:sectPr>
      </w:pP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hme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769608E8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4E0916E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638318E" w14:textId="77777777" w:rsidR="00154B36" w:rsidRPr="00DE66F4" w:rsidRDefault="0091607E" w:rsidP="00DE66F4">
      <w:pPr>
        <w:spacing w:before="32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4D1F386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</w:p>
    <w:p w14:paraId="55781479" w14:textId="77777777" w:rsidR="00154B36" w:rsidRPr="00DE66F4" w:rsidRDefault="0091607E" w:rsidP="00DE66F4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7AB65A05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n,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z w:val="22"/>
          <w:szCs w:val="22"/>
        </w:rPr>
        <w:t>5</w:t>
      </w:r>
    </w:p>
    <w:p w14:paraId="40A85984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57F05C8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# </w:t>
      </w:r>
      <w:r w:rsidRPr="00DE66F4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0043</w:t>
      </w:r>
    </w:p>
    <w:p w14:paraId="450D818E" w14:textId="77777777" w:rsidR="00154B36" w:rsidRPr="00DE66F4" w:rsidRDefault="00154B36" w:rsidP="00DE66F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22FEB65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</w:p>
    <w:p w14:paraId="73664E1E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CFB93A" w14:textId="77777777" w:rsidR="00154B36" w:rsidRPr="00DE66F4" w:rsidRDefault="0091607E" w:rsidP="00DE66F4">
      <w:pPr>
        <w:ind w:left="104" w:right="7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 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st 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ork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(G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)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ceme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#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 at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a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sor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st / 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ersit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ces and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).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 am cur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 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DE66F4">
        <w:rPr>
          <w:rFonts w:asciiTheme="minorHAnsi" w:eastAsia="Arial" w:hAnsiTheme="minorHAnsi" w:cstheme="minorHAnsi"/>
          <w:sz w:val="22"/>
          <w:szCs w:val="22"/>
        </w:rPr>
        <w:t>l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 an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 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 Se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ce:</w:t>
      </w:r>
    </w:p>
    <w:p w14:paraId="5A01C84D" w14:textId="77777777" w:rsidR="00154B36" w:rsidRPr="00DE66F4" w:rsidRDefault="00154B36" w:rsidP="00DE66F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16E10D6" w14:textId="77777777" w:rsidR="00154B36" w:rsidRPr="00DE66F4" w:rsidRDefault="0091607E" w:rsidP="00DE66F4">
      <w:pPr>
        <w:tabs>
          <w:tab w:val="left" w:pos="820"/>
        </w:tabs>
        <w:ind w:left="824" w:right="133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GI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emote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sing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–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eted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DE66F4">
        <w:rPr>
          <w:rFonts w:asciiTheme="minorHAnsi" w:eastAsia="Arial" w:hAnsiTheme="minorHAnsi" w:cstheme="minorHAnsi"/>
          <w:sz w:val="22"/>
          <w:szCs w:val="22"/>
        </w:rPr>
        <w:t>S 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ast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add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 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orked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nc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al 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otos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1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 add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6889392" w14:textId="77777777" w:rsidR="00154B36" w:rsidRPr="00DE66F4" w:rsidRDefault="0091607E" w:rsidP="00DE66F4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be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st 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ce Asses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n/C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e)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9219DD" w14:textId="77777777" w:rsidR="00154B36" w:rsidRPr="00DE66F4" w:rsidRDefault="0091607E" w:rsidP="00DE66F4">
      <w:pPr>
        <w:tabs>
          <w:tab w:val="left" w:pos="820"/>
        </w:tabs>
        <w:spacing w:before="16"/>
        <w:ind w:left="824" w:right="179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d S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rvey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gn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ccust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 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 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sur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otocol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 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ami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E66F4">
        <w:rPr>
          <w:rFonts w:asciiTheme="minorHAnsi" w:eastAsia="Arial" w:hAnsiTheme="minorHAnsi" w:cstheme="minorHAnsi"/>
          <w:sz w:val="22"/>
          <w:szCs w:val="22"/>
        </w:rPr>
        <w:t>ere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FF6F43F" w14:textId="77777777" w:rsidR="00154B36" w:rsidRPr="00DE66F4" w:rsidRDefault="0091607E" w:rsidP="00DE66F4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ds.</w:t>
      </w:r>
    </w:p>
    <w:p w14:paraId="4005013C" w14:textId="77777777" w:rsidR="00154B36" w:rsidRPr="00DE66F4" w:rsidRDefault="0091607E" w:rsidP="00DE66F4">
      <w:pPr>
        <w:tabs>
          <w:tab w:val="left" w:pos="820"/>
        </w:tabs>
        <w:spacing w:before="2"/>
        <w:ind w:left="824" w:right="1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E66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ommunic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erp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rso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z w:val="22"/>
          <w:szCs w:val="22"/>
        </w:rPr>
        <w:t>–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 cu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ucti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ural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DE66F4">
        <w:rPr>
          <w:rFonts w:asciiTheme="minorHAnsi" w:eastAsia="Arial" w:hAnsiTheme="minorHAnsi" w:cstheme="minorHAnsi"/>
          <w:sz w:val="22"/>
          <w:szCs w:val="22"/>
        </w:rPr>
        <w:t>e 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ech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dmiss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ar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B0D32D7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46425FD" w14:textId="77777777" w:rsidR="00154B36" w:rsidRPr="00DE66F4" w:rsidRDefault="0091607E" w:rsidP="00DE66F4">
      <w:pPr>
        <w:ind w:left="104" w:right="11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 sens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cess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acc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/r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atu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 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 came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us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 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as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emp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 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 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ary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</w:p>
    <w:p w14:paraId="71124A7A" w14:textId="77777777" w:rsidR="00154B36" w:rsidRPr="00DE66F4" w:rsidRDefault="0091607E" w:rsidP="00DE66F4">
      <w:pPr>
        <w:spacing w:before="3"/>
        <w:ind w:left="104" w:right="43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etl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sed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urba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ce.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I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sue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gradu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z w:val="22"/>
          <w:szCs w:val="22"/>
        </w:rPr>
        <w:t>e 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gree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erac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etl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e.</w:t>
      </w:r>
      <w:r w:rsidRPr="00DE66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suc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, 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 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65C015EA" w14:textId="77777777" w:rsidR="00154B36" w:rsidRPr="00DE66F4" w:rsidRDefault="0091607E" w:rsidP="00DE66F4">
      <w:pPr>
        <w:spacing w:before="2"/>
        <w:ind w:left="104" w:right="312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S/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ote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, 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t 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are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so 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ces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as a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e,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ut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arc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15ABEB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7B711E26" w14:textId="77777777" w:rsidR="00154B36" w:rsidRPr="00DE66F4" w:rsidRDefault="0091607E" w:rsidP="00DE66F4">
      <w:pPr>
        <w:ind w:left="104" w:right="6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sal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ew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 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est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ce.</w:t>
      </w:r>
      <w:r w:rsidRPr="00DE66F4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cons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. 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ard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 so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n.</w:t>
      </w:r>
    </w:p>
    <w:p w14:paraId="3D9E9875" w14:textId="77777777" w:rsidR="00154B36" w:rsidRPr="00DE66F4" w:rsidRDefault="00154B36" w:rsidP="00DE66F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4B95B3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z w:val="22"/>
          <w:szCs w:val="22"/>
        </w:rPr>
        <w:t>nc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</w:p>
    <w:p w14:paraId="56BABBA8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4BE0EBF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A4892C0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D328FA9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47BE4446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94E1143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F91D64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Jo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n 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59E96E4D" w14:textId="77777777" w:rsidR="00154B36" w:rsidRPr="00DE66F4" w:rsidRDefault="0091607E" w:rsidP="00DE66F4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headerReference w:type="default" r:id="rId15"/>
          <w:pgSz w:w="12240" w:h="15840"/>
          <w:pgMar w:top="1900" w:right="960" w:bottom="280" w:left="760" w:header="1055" w:footer="0" w:gutter="0"/>
          <w:cols w:space="720"/>
        </w:sect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E66F4">
        <w:rPr>
          <w:rFonts w:asciiTheme="minorHAnsi" w:eastAsia="Arial" w:hAnsiTheme="minorHAnsi" w:cstheme="minorHAnsi"/>
          <w:sz w:val="22"/>
          <w:szCs w:val="22"/>
        </w:rPr>
        <w:t>ac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6B396C3E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4FA726C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704624A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E3B8E8B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DD84649" w14:textId="77777777" w:rsidR="00154B36" w:rsidRPr="00DE66F4" w:rsidRDefault="0091607E" w:rsidP="00DE66F4">
      <w:pPr>
        <w:spacing w:before="29"/>
        <w:ind w:left="104" w:right="7959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Mr.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E66F4">
        <w:rPr>
          <w:rFonts w:asciiTheme="minorHAnsi" w:hAnsiTheme="minorHAnsi" w:cstheme="minorHAnsi"/>
          <w:sz w:val="22"/>
          <w:szCs w:val="22"/>
        </w:rPr>
        <w:t>ohn A. 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th,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EO The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B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Hospit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</w:p>
    <w:p w14:paraId="2D0D258E" w14:textId="77777777" w:rsidR="00154B36" w:rsidRPr="00DE66F4" w:rsidRDefault="0091607E" w:rsidP="00DE66F4">
      <w:pPr>
        <w:ind w:left="10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123 Oppo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tun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</w:p>
    <w:p w14:paraId="6C66738D" w14:textId="77777777" w:rsidR="00154B36" w:rsidRPr="00DE66F4" w:rsidRDefault="0091607E" w:rsidP="00DE66F4">
      <w:pPr>
        <w:ind w:left="10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Out of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To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E66F4">
        <w:rPr>
          <w:rFonts w:asciiTheme="minorHAnsi" w:hAnsiTheme="minorHAnsi" w:cstheme="minorHAnsi"/>
          <w:sz w:val="22"/>
          <w:szCs w:val="22"/>
        </w:rPr>
        <w:t xml:space="preserve">n,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12345</w:t>
      </w:r>
    </w:p>
    <w:p w14:paraId="316BE68E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37892A8" w14:textId="77777777" w:rsidR="00154B36" w:rsidRPr="00DE66F4" w:rsidRDefault="0091607E" w:rsidP="00DE66F4">
      <w:pPr>
        <w:ind w:left="10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E66F4">
        <w:rPr>
          <w:rFonts w:asciiTheme="minorHAnsi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r. Smi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h:</w:t>
      </w:r>
    </w:p>
    <w:p w14:paraId="139EEBEF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2CDEC71" w14:textId="77777777" w:rsidR="00154B36" w:rsidRPr="00DE66F4" w:rsidRDefault="0091607E" w:rsidP="00DE66F4">
      <w:pPr>
        <w:ind w:left="104" w:right="218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E66F4">
        <w:rPr>
          <w:rFonts w:asciiTheme="minorHAnsi" w:hAnsiTheme="minorHAnsi" w:cstheme="minorHAnsi"/>
          <w:sz w:val="22"/>
          <w:szCs w:val="22"/>
        </w:rPr>
        <w:t>m w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ing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to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pp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for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the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io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dic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 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in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ng 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rn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osi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 xml:space="preserve">ion at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st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Hospit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l.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rd about th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s op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ning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E66F4">
        <w:rPr>
          <w:rFonts w:asciiTheme="minorHAnsi" w:hAnsiTheme="minorHAnsi" w:cstheme="minorHAnsi"/>
          <w:sz w:val="22"/>
          <w:szCs w:val="22"/>
        </w:rPr>
        <w:t xml:space="preserve">rom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hAnsiTheme="minorHAnsi" w:cstheme="minorHAnsi"/>
          <w:sz w:val="22"/>
          <w:szCs w:val="22"/>
        </w:rPr>
        <w:t>r. Mi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DE66F4">
        <w:rPr>
          <w:rFonts w:asciiTheme="minorHAnsi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uman, 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nt ch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ir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 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E66F4">
        <w:rPr>
          <w:rFonts w:asciiTheme="minorHAnsi" w:hAnsiTheme="minorHAnsi" w:cstheme="minorHAnsi"/>
          <w:sz w:val="22"/>
          <w:szCs w:val="22"/>
        </w:rPr>
        <w:t>hnol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ic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 Univ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rsi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I b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ve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b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DE66F4">
        <w:rPr>
          <w:rFonts w:asciiTheme="minorHAnsi" w:hAnsiTheme="minorHAnsi" w:cstheme="minorHAnsi"/>
          <w:sz w:val="22"/>
          <w:szCs w:val="22"/>
        </w:rPr>
        <w:t>k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round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nd 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ine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ring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 xml:space="preserve">rk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ke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me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nt fit for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th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 xml:space="preserve"> posit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on.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know 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skil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s and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ter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will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ow me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to help The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re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Hospit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 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hie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s 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 xml:space="preserve">h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ls.</w:t>
      </w:r>
    </w:p>
    <w:p w14:paraId="40F482DE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F4D53FD" w14:textId="77777777" w:rsidR="00154B36" w:rsidRPr="00DE66F4" w:rsidRDefault="0091607E" w:rsidP="00DE66F4">
      <w:pPr>
        <w:ind w:left="104" w:right="136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ve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rking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on 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m b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om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dic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 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ine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ring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oje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 xml:space="preserve">ts,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lud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ng wo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k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with the Consu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 Produ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t Manu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E66F4">
        <w:rPr>
          <w:rFonts w:asciiTheme="minorHAnsi" w:hAnsiTheme="minorHAnsi" w:cstheme="minorHAnsi"/>
          <w:sz w:val="22"/>
          <w:szCs w:val="22"/>
        </w:rPr>
        <w:t>ring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En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E66F4">
        <w:rPr>
          <w:rFonts w:asciiTheme="minorHAnsi" w:hAnsiTheme="minorHAnsi" w:cstheme="minorHAnsi"/>
          <w:sz w:val="22"/>
          <w:szCs w:val="22"/>
        </w:rPr>
        <w:t>m cu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nt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ki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n 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E66F4">
        <w:rPr>
          <w:rFonts w:asciiTheme="minorHAnsi" w:hAnsiTheme="minorHAnsi" w:cstheme="minorHAnsi"/>
          <w:sz w:val="22"/>
          <w:szCs w:val="22"/>
        </w:rPr>
        <w:t>lo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senior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n 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oje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t fo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d on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rdi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E66F4">
        <w:rPr>
          <w:rFonts w:asciiTheme="minorHAnsi" w:hAnsiTheme="minorHAnsi" w:cstheme="minorHAnsi"/>
          <w:sz w:val="22"/>
          <w:szCs w:val="22"/>
        </w:rPr>
        <w:t>low me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su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ments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und st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nt s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ruts using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le ima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locime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 xml:space="preserve">y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 xml:space="preserve">stems.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d the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of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om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uni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with a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ompa</w:t>
      </w:r>
      <w:r w:rsidRPr="00DE66F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to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ts ne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ds, 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 xml:space="preserve">y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E66F4">
        <w:rPr>
          <w:rFonts w:asciiTheme="minorHAnsi" w:hAnsiTheme="minorHAnsi" w:cstheme="minorHAnsi"/>
          <w:sz w:val="22"/>
          <w:szCs w:val="22"/>
        </w:rPr>
        <w:t>ri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knowl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hAnsiTheme="minorHAnsi" w:cstheme="minorHAnsi"/>
          <w:sz w:val="22"/>
          <w:szCs w:val="22"/>
        </w:rPr>
        <w:t>ge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nd skil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 xml:space="preserve">s to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he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proj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E66F4">
        <w:rPr>
          <w:rFonts w:asciiTheme="minorHAnsi" w:hAnsiTheme="minorHAnsi" w:cstheme="minorHAnsi"/>
          <w:sz w:val="22"/>
          <w:szCs w:val="22"/>
        </w:rPr>
        <w:t>t’s 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si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n, bui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din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st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,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nd 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ni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nd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the 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oje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z w:val="22"/>
          <w:szCs w:val="22"/>
        </w:rPr>
        <w:t>h to a su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ssful out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ome.</w:t>
      </w:r>
    </w:p>
    <w:p w14:paraId="549C0CD7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1A57EBC" w14:textId="77777777" w:rsidR="00154B36" w:rsidRPr="00DE66F4" w:rsidRDefault="0091607E" w:rsidP="00DE66F4">
      <w:pPr>
        <w:ind w:left="104" w:right="11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ve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ld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DE66F4">
        <w:rPr>
          <w:rFonts w:asciiTheme="minorHAnsi" w:hAnsiTheme="minorHAnsi" w:cstheme="minorHAnsi"/>
          <w:sz w:val="22"/>
          <w:szCs w:val="22"/>
        </w:rPr>
        <w:t>ship roles on Michi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E66F4">
        <w:rPr>
          <w:rFonts w:asciiTheme="minorHAnsi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mpus, including memb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rship in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he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iety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E66F4">
        <w:rPr>
          <w:rFonts w:asciiTheme="minorHAnsi" w:hAnsiTheme="minorHAnsi" w:cstheme="minorHAnsi"/>
          <w:sz w:val="22"/>
          <w:szCs w:val="22"/>
        </w:rPr>
        <w:t>iomat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ls,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Coun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il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E66F4">
        <w:rPr>
          <w:rFonts w:asciiTheme="minorHAnsi" w:hAnsiTheme="minorHAnsi" w:cstheme="minorHAnsi"/>
          <w:sz w:val="22"/>
          <w:szCs w:val="22"/>
        </w:rPr>
        <w:t>hi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nthro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Com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tee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Ch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ir,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nd nume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ous l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rship posit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ons with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 Alpha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rn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on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E66F4">
        <w:rPr>
          <w:rFonts w:asciiTheme="minorHAnsi" w:hAnsiTheme="minorHAnsi" w:cstheme="minorHAnsi"/>
          <w:sz w:val="22"/>
          <w:szCs w:val="22"/>
        </w:rPr>
        <w:t>omen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E66F4">
        <w:rPr>
          <w:rFonts w:asciiTheme="minorHAnsi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rni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 xml:space="preserve">.  This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mp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E66F4">
        <w:rPr>
          <w:rFonts w:asciiTheme="minorHAnsi" w:hAnsiTheme="minorHAnsi" w:cstheme="minorHAnsi"/>
          <w:sz w:val="22"/>
          <w:szCs w:val="22"/>
        </w:rPr>
        <w:t>s communi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hon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le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rship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nd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om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unic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ons sk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s and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s made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me a</w:t>
      </w:r>
      <w:r w:rsidRPr="00DE66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E66F4">
        <w:rPr>
          <w:rFonts w:asciiTheme="minorHAnsi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m 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r.</w:t>
      </w:r>
    </w:p>
    <w:p w14:paraId="44FB919E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20E3165" w14:textId="77777777" w:rsidR="00154B36" w:rsidRPr="00DE66F4" w:rsidRDefault="0091607E" w:rsidP="00DE66F4">
      <w:pPr>
        <w:ind w:left="104" w:right="68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sume is en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losed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hAnsiTheme="minorHAnsi" w:cstheme="minorHAnsi"/>
          <w:sz w:val="22"/>
          <w:szCs w:val="22"/>
        </w:rPr>
        <w:t>or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more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tails co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E66F4">
        <w:rPr>
          <w:rFonts w:asciiTheme="minorHAnsi" w:hAnsiTheme="minorHAnsi" w:cstheme="minorHAnsi"/>
          <w:sz w:val="22"/>
          <w:szCs w:val="22"/>
        </w:rPr>
        <w:t>rni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d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on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nd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E66F4">
        <w:rPr>
          <w:rFonts w:asciiTheme="minorHAnsi" w:hAnsiTheme="minorHAnsi" w:cstheme="minorHAnsi"/>
          <w:sz w:val="22"/>
          <w:szCs w:val="22"/>
        </w:rPr>
        <w:t>p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E66F4">
        <w:rPr>
          <w:rFonts w:asciiTheme="minorHAnsi" w:hAnsiTheme="minorHAnsi" w:cstheme="minorHAnsi"/>
          <w:sz w:val="22"/>
          <w:szCs w:val="22"/>
        </w:rPr>
        <w:t>.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will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E66F4">
        <w:rPr>
          <w:rFonts w:asciiTheme="minorHAnsi" w:hAnsiTheme="minorHAnsi" w:cstheme="minorHAnsi"/>
          <w:sz w:val="22"/>
          <w:szCs w:val="22"/>
        </w:rPr>
        <w:t>ll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ou s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to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nsure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 xml:space="preserve">ou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ppl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on mat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ls.)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m 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bout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his 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 op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hAnsiTheme="minorHAnsi" w:cstheme="minorHAnsi"/>
          <w:sz w:val="22"/>
          <w:szCs w:val="22"/>
        </w:rPr>
        <w:t>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tun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nd would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ppr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te the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oppo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tun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hAnsiTheme="minorHAnsi" w:cstheme="minorHAnsi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 xml:space="preserve">to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>nte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view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with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ou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our 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 xml:space="preserve">rliest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on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nie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E66F4">
        <w:rPr>
          <w:rFonts w:asciiTheme="minorHAnsi" w:hAnsiTheme="minorHAnsi" w:cstheme="minorHAnsi"/>
          <w:sz w:val="22"/>
          <w:szCs w:val="22"/>
        </w:rPr>
        <w:t>.  Th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nk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ou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for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 xml:space="preserve">our 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onsid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t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hAnsiTheme="minorHAnsi" w:cstheme="minorHAnsi"/>
          <w:sz w:val="22"/>
          <w:szCs w:val="22"/>
        </w:rPr>
        <w:t xml:space="preserve">on. 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I</w:t>
      </w:r>
      <w:r w:rsidRPr="00DE66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look fo</w:t>
      </w:r>
      <w:r w:rsidRPr="00DE66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hAnsiTheme="minorHAnsi" w:cstheme="minorHAnsi"/>
          <w:sz w:val="22"/>
          <w:szCs w:val="22"/>
        </w:rPr>
        <w:t>w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rd to sp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E66F4">
        <w:rPr>
          <w:rFonts w:asciiTheme="minorHAnsi" w:hAnsiTheme="minorHAnsi" w:cstheme="minorHAnsi"/>
          <w:sz w:val="22"/>
          <w:szCs w:val="22"/>
        </w:rPr>
        <w:t>ki</w:t>
      </w:r>
      <w:r w:rsidRPr="00DE66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hAnsiTheme="minorHAnsi" w:cstheme="minorHAnsi"/>
          <w:sz w:val="22"/>
          <w:szCs w:val="22"/>
        </w:rPr>
        <w:t>g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with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hAnsiTheme="minorHAnsi" w:cstheme="minorHAnsi"/>
          <w:sz w:val="22"/>
          <w:szCs w:val="22"/>
        </w:rPr>
        <w:t>u soon.</w:t>
      </w:r>
    </w:p>
    <w:p w14:paraId="7589AA35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D53AE24" w14:textId="77777777" w:rsidR="00154B36" w:rsidRPr="00DE66F4" w:rsidRDefault="0091607E" w:rsidP="00DE66F4">
      <w:pPr>
        <w:ind w:left="10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hAnsiTheme="minorHAnsi" w:cstheme="minorHAnsi"/>
          <w:sz w:val="22"/>
          <w:szCs w:val="22"/>
        </w:rPr>
        <w:t>inc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hAnsiTheme="minorHAnsi" w:cstheme="minorHAnsi"/>
          <w:sz w:val="22"/>
          <w:szCs w:val="22"/>
        </w:rPr>
        <w:t>r</w:t>
      </w:r>
      <w:r w:rsidRPr="00DE66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E66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hAnsiTheme="minorHAnsi" w:cstheme="minorHAnsi"/>
          <w:sz w:val="22"/>
          <w:szCs w:val="22"/>
        </w:rPr>
        <w:t>,</w:t>
      </w:r>
    </w:p>
    <w:p w14:paraId="4E4C616F" w14:textId="77777777" w:rsidR="00154B36" w:rsidRPr="00DE66F4" w:rsidRDefault="00154B36" w:rsidP="00DE66F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342CEAA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4FF4CD1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132A779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F4F939E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ADED2E4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714D3B09" w14:textId="77777777" w:rsidR="00154B36" w:rsidRPr="00DE66F4" w:rsidRDefault="0091607E" w:rsidP="00DE66F4">
      <w:pPr>
        <w:ind w:left="104"/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hAnsiTheme="minorHAnsi" w:cstheme="minorHAnsi"/>
          <w:sz w:val="22"/>
          <w:szCs w:val="22"/>
        </w:rPr>
        <w:t>ne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hAnsiTheme="minorHAnsi" w:cstheme="minorHAnsi"/>
          <w:sz w:val="22"/>
          <w:szCs w:val="22"/>
        </w:rPr>
        <w:t>Doe</w:t>
      </w:r>
    </w:p>
    <w:p w14:paraId="3ADEA9AD" w14:textId="77777777" w:rsidR="00154B36" w:rsidRPr="00DE66F4" w:rsidRDefault="0091607E" w:rsidP="00DE66F4">
      <w:pPr>
        <w:ind w:left="104"/>
        <w:rPr>
          <w:rFonts w:asciiTheme="minorHAnsi" w:hAnsiTheme="minorHAnsi" w:cstheme="minorHAnsi"/>
          <w:sz w:val="22"/>
          <w:szCs w:val="22"/>
        </w:rPr>
        <w:sectPr w:rsidR="00154B36" w:rsidRPr="00DE66F4">
          <w:headerReference w:type="default" r:id="rId16"/>
          <w:pgSz w:w="12240" w:h="15840"/>
          <w:pgMar w:top="2120" w:right="980" w:bottom="280" w:left="760" w:header="1120" w:footer="0" w:gutter="0"/>
          <w:cols w:space="720"/>
        </w:sectPr>
      </w:pPr>
      <w:r w:rsidRPr="00DE66F4">
        <w:rPr>
          <w:rFonts w:asciiTheme="minorHAnsi" w:hAnsiTheme="minorHAnsi" w:cstheme="minorHAnsi"/>
          <w:sz w:val="22"/>
          <w:szCs w:val="22"/>
        </w:rPr>
        <w:t>En</w:t>
      </w:r>
      <w:r w:rsidRPr="00DE66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hAnsiTheme="minorHAnsi" w:cstheme="minorHAnsi"/>
          <w:sz w:val="22"/>
          <w:szCs w:val="22"/>
        </w:rPr>
        <w:t>l.</w:t>
      </w:r>
    </w:p>
    <w:p w14:paraId="0B2030C9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CFC47D0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55BEAA1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244E3E6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37E7DE59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549D678" w14:textId="77777777" w:rsidR="00154B36" w:rsidRPr="00DE66F4" w:rsidRDefault="0091607E" w:rsidP="00DE66F4">
      <w:pPr>
        <w:spacing w:before="29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0CB5A724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ppe</w:t>
      </w:r>
      <w:r w:rsidRPr="00DE66F4">
        <w:rPr>
          <w:rFonts w:asciiTheme="minorHAnsi" w:eastAsia="Arial" w:hAnsiTheme="minorHAnsi" w:cstheme="minorHAnsi"/>
          <w:sz w:val="22"/>
          <w:szCs w:val="22"/>
        </w:rPr>
        <w:t>r 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D9D8FC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44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53660B45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DE66F4">
        <w:rPr>
          <w:rFonts w:asciiTheme="minorHAnsi" w:eastAsia="Arial" w:hAnsiTheme="minorHAnsi" w:cstheme="minorHAnsi"/>
          <w:sz w:val="22"/>
          <w:szCs w:val="22"/>
        </w:rPr>
        <w:t>5</w:t>
      </w:r>
    </w:p>
    <w:p w14:paraId="0CCB3A19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B80975D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s.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Do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</w:p>
    <w:p w14:paraId="3F3BB329" w14:textId="77777777" w:rsidR="00154B36" w:rsidRPr="00DE66F4" w:rsidRDefault="00154B36" w:rsidP="00DE66F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05506C8" w14:textId="77777777" w:rsidR="00154B36" w:rsidRPr="00DE66F4" w:rsidRDefault="0091607E" w:rsidP="00DE66F4">
      <w:pPr>
        <w:ind w:left="104" w:right="198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app</w:t>
      </w:r>
      <w:r w:rsidRPr="00DE66F4">
        <w:rPr>
          <w:rFonts w:asciiTheme="minorHAnsi" w:eastAsia="Arial" w:hAnsiTheme="minorHAnsi" w:cstheme="minorHAnsi"/>
          <w:sz w:val="22"/>
          <w:szCs w:val="22"/>
        </w:rPr>
        <w:t>ly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 an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rns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ip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>/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sition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tly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DE66F4">
        <w:rPr>
          <w:rFonts w:asciiTheme="minorHAnsi" w:eastAsia="Arial" w:hAnsiTheme="minorHAnsi" w:cstheme="minorHAnsi"/>
          <w:sz w:val="22"/>
          <w:szCs w:val="22"/>
        </w:rPr>
        <w:t>le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Co.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z w:val="22"/>
          <w:szCs w:val="22"/>
        </w:rPr>
        <w:t>is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DE66F4">
        <w:rPr>
          <w:rFonts w:asciiTheme="minorHAnsi" w:eastAsia="Arial" w:hAnsiTheme="minorHAnsi" w:cstheme="minorHAnsi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ity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ke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 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’s 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res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Michi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ical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Fair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ru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z w:val="22"/>
          <w:szCs w:val="22"/>
        </w:rPr>
        <w:t>ic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DE66F4">
        <w:rPr>
          <w:rFonts w:asciiTheme="minorHAnsi" w:eastAsia="Arial" w:hAnsiTheme="minorHAnsi" w:cstheme="minorHAnsi"/>
          <w:sz w:val="22"/>
          <w:szCs w:val="22"/>
        </w:rPr>
        <w:t>ck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ro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</w:p>
    <w:p w14:paraId="08F20D29" w14:textId="77777777" w:rsidR="00154B36" w:rsidRPr="00DE66F4" w:rsidRDefault="0091607E" w:rsidP="00DE66F4">
      <w:pPr>
        <w:ind w:left="104" w:right="66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DE66F4">
        <w:rPr>
          <w:rFonts w:asciiTheme="minorHAnsi" w:eastAsia="Arial" w:hAnsiTheme="minorHAnsi" w:cstheme="minorHAnsi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le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ndu</w:t>
      </w:r>
      <w:r w:rsidRPr="00DE66F4">
        <w:rPr>
          <w:rFonts w:asciiTheme="minorHAnsi" w:eastAsia="Arial" w:hAnsiTheme="minorHAnsi" w:cstheme="minorHAnsi"/>
          <w:sz w:val="22"/>
          <w:szCs w:val="22"/>
        </w:rPr>
        <w:t>str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rojects</w:t>
      </w:r>
      <w:r w:rsidRPr="00DE66F4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id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 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is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sitio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z w:val="22"/>
          <w:szCs w:val="22"/>
        </w:rPr>
        <w:t>ract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DE66F4">
        <w:rPr>
          <w:rFonts w:asciiTheme="minorHAnsi" w:eastAsia="Arial" w:hAnsiTheme="minorHAnsi" w:cstheme="minorHAnsi"/>
          <w:sz w:val="22"/>
          <w:szCs w:val="22"/>
        </w:rPr>
        <w:t>ke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ia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trib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.,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z w:val="22"/>
          <w:szCs w:val="22"/>
        </w:rPr>
        <w:t>lpi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Co.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ts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its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DE66F4">
        <w:rPr>
          <w:rFonts w:asciiTheme="minorHAnsi" w:eastAsia="Arial" w:hAnsiTheme="minorHAnsi" w:cstheme="minorHAnsi"/>
          <w:sz w:val="22"/>
          <w:szCs w:val="22"/>
        </w:rPr>
        <w:t>ls.</w:t>
      </w:r>
    </w:p>
    <w:p w14:paraId="48EFA3F4" w14:textId="77777777" w:rsidR="00154B36" w:rsidRPr="00DE66F4" w:rsidRDefault="00154B36" w:rsidP="00DE66F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C719B1D" w14:textId="77777777" w:rsidR="00154B36" w:rsidRPr="00DE66F4" w:rsidRDefault="0091607E" w:rsidP="00DE66F4">
      <w:pPr>
        <w:ind w:left="104" w:right="143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tly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rn a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ce is 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cc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io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DE66F4">
        <w:rPr>
          <w:rFonts w:asciiTheme="minorHAnsi" w:eastAsia="Arial" w:hAnsiTheme="minorHAnsi" w:cstheme="minorHAnsi"/>
          <w:sz w:val="22"/>
          <w:szCs w:val="22"/>
        </w:rPr>
        <w:t>ical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rk.  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rses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me to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ical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ices,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king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DE66F4">
        <w:rPr>
          <w:rFonts w:asciiTheme="minorHAnsi" w:eastAsia="Arial" w:hAnsiTheme="minorHAnsi" w:cstheme="minorHAnsi"/>
          <w:sz w:val="22"/>
          <w:szCs w:val="22"/>
        </w:rPr>
        <w:t>ro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m 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cc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inis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D58685A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3A7FCBD" w14:textId="77777777" w:rsidR="00154B36" w:rsidRPr="00DE66F4" w:rsidRDefault="0091607E" w:rsidP="00DE66F4">
      <w:pPr>
        <w:ind w:left="104" w:right="22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clu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rus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l.</w:t>
      </w:r>
      <w:r w:rsidRPr="00DE66F4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cit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rtu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ity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rk at 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ppe</w:t>
      </w:r>
      <w:r w:rsidRPr="00DE66F4">
        <w:rPr>
          <w:rFonts w:asciiTheme="minorHAnsi" w:eastAsia="Arial" w:hAnsiTheme="minorHAnsi" w:cstheme="minorHAnsi"/>
          <w:sz w:val="22"/>
          <w:szCs w:val="22"/>
        </w:rPr>
        <w:t>r 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DE66F4">
        <w:rPr>
          <w:rFonts w:asciiTheme="minorHAnsi" w:eastAsia="Arial" w:hAnsiTheme="minorHAnsi" w:cstheme="minorHAnsi"/>
          <w:sz w:val="22"/>
          <w:szCs w:val="22"/>
        </w:rPr>
        <w:t>r c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-o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sitio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 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DE66F4">
        <w:rPr>
          <w:rFonts w:asciiTheme="minorHAnsi" w:eastAsia="Arial" w:hAnsiTheme="minorHAnsi" w:cstheme="minorHAnsi"/>
          <w:sz w:val="22"/>
          <w:szCs w:val="22"/>
        </w:rPr>
        <w:t>s.</w:t>
      </w:r>
      <w:r w:rsidRPr="00DE66F4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 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z w:val="22"/>
          <w:szCs w:val="22"/>
        </w:rPr>
        <w:t>rati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oon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97D9C5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28A1EC0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Sinc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rel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</w:p>
    <w:p w14:paraId="67CA90D3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122F020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462F709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33ABCDF7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1095153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oh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</w:p>
    <w:p w14:paraId="3D81B9C4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headerReference w:type="default" r:id="rId17"/>
          <w:pgSz w:w="12240" w:h="15840"/>
          <w:pgMar w:top="2120" w:right="1020" w:bottom="280" w:left="760" w:header="1120" w:footer="0" w:gutter="0"/>
          <w:cols w:space="720"/>
        </w:sectPr>
      </w:pP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clos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</w:p>
    <w:p w14:paraId="34C05B29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2760E42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60DD611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BDA06B8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64091B0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6220CC4" w14:textId="77777777" w:rsidR="00154B36" w:rsidRPr="00DE66F4" w:rsidRDefault="0091607E" w:rsidP="00DE66F4">
      <w:pPr>
        <w:spacing w:before="29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</w:p>
    <w:p w14:paraId="73509065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Project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</w:p>
    <w:p w14:paraId="74C060AF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ls</w:t>
      </w:r>
    </w:p>
    <w:p w14:paraId="134A0C4B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DE66F4">
        <w:rPr>
          <w:rFonts w:asciiTheme="minorHAnsi" w:eastAsia="Arial" w:hAnsiTheme="minorHAnsi" w:cstheme="minorHAnsi"/>
          <w:sz w:val="22"/>
          <w:szCs w:val="22"/>
        </w:rPr>
        <w:t>0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enu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1AC65052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St.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DE66F4">
        <w:rPr>
          <w:rFonts w:asciiTheme="minorHAnsi" w:eastAsia="Arial" w:hAnsiTheme="minorHAnsi" w:cstheme="minorHAnsi"/>
          <w:sz w:val="22"/>
          <w:szCs w:val="22"/>
        </w:rPr>
        <w:t>l, MN</w:t>
      </w:r>
      <w:r w:rsidRPr="00DE66F4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</w:p>
    <w:p w14:paraId="450420AC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6639E1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’B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der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</w:p>
    <w:p w14:paraId="4EC74CF2" w14:textId="77777777" w:rsidR="00154B36" w:rsidRPr="00DE66F4" w:rsidRDefault="00154B36" w:rsidP="00DE66F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EDFC272" w14:textId="77777777" w:rsidR="00154B36" w:rsidRPr="00DE66F4" w:rsidRDefault="0091607E" w:rsidP="00DE66F4">
      <w:pPr>
        <w:ind w:left="104" w:right="177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DE66F4">
        <w:rPr>
          <w:rFonts w:asciiTheme="minorHAnsi" w:eastAsia="Arial" w:hAnsiTheme="minorHAnsi" w:cstheme="minorHAnsi"/>
          <w:sz w:val="22"/>
          <w:szCs w:val="22"/>
        </w:rPr>
        <w:t>ll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z w:val="22"/>
          <w:szCs w:val="22"/>
        </w:rPr>
        <w:t>rest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DE66F4">
        <w:rPr>
          <w:rFonts w:asciiTheme="minorHAnsi" w:eastAsia="Arial" w:hAnsiTheme="minorHAnsi" w:cstheme="minorHAnsi"/>
          <w:sz w:val="22"/>
          <w:szCs w:val="22"/>
        </w:rPr>
        <w:t>rsuing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sz w:val="22"/>
          <w:szCs w:val="22"/>
        </w:rPr>
        <w:t>r 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z w:val="22"/>
          <w:szCs w:val="22"/>
        </w:rPr>
        <w:t>ical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 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sz w:val="22"/>
          <w:szCs w:val="22"/>
        </w:rPr>
        <w:t>rns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ip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z w:val="22"/>
          <w:szCs w:val="22"/>
        </w:rPr>
        <w:t>lt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tic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ls in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DE66F4">
        <w:rPr>
          <w:rFonts w:asciiTheme="minorHAnsi" w:eastAsia="Arial" w:hAnsiTheme="minorHAnsi" w:cstheme="minorHAnsi"/>
          <w:sz w:val="22"/>
          <w:szCs w:val="22"/>
        </w:rPr>
        <w:t>t.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DE66F4">
        <w:rPr>
          <w:rFonts w:asciiTheme="minorHAnsi" w:eastAsia="Arial" w:hAnsiTheme="minorHAnsi" w:cstheme="minorHAnsi"/>
          <w:sz w:val="22"/>
          <w:szCs w:val="22"/>
        </w:rPr>
        <w:t>ck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ro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roject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make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z w:val="22"/>
          <w:szCs w:val="22"/>
        </w:rPr>
        <w:t>id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te 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 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is k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DE66F4">
        <w:rPr>
          <w:rFonts w:asciiTheme="minorHAnsi" w:eastAsia="Arial" w:hAnsiTheme="minorHAnsi" w:cstheme="minorHAnsi"/>
          <w:sz w:val="22"/>
          <w:szCs w:val="22"/>
        </w:rPr>
        <w:t>sitio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793363C8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87DDBA" w14:textId="77777777" w:rsidR="00154B36" w:rsidRPr="00DE66F4" w:rsidRDefault="0091607E" w:rsidP="00DE66F4">
      <w:pPr>
        <w:ind w:left="104" w:right="29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tly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z w:val="22"/>
          <w:szCs w:val="22"/>
        </w:rPr>
        <w:t>ical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DE66F4">
        <w:rPr>
          <w:rFonts w:asciiTheme="minorHAnsi" w:eastAsia="Arial" w:hAnsiTheme="minorHAnsi" w:cstheme="minorHAnsi"/>
          <w:sz w:val="22"/>
          <w:szCs w:val="22"/>
        </w:rPr>
        <w:t>lo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ical Uni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ly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joy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rse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recia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ic 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ss,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to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DE66F4">
        <w:rPr>
          <w:rFonts w:asciiTheme="minorHAnsi" w:eastAsia="Arial" w:hAnsiTheme="minorHAnsi" w:cstheme="minorHAnsi"/>
          <w:sz w:val="22"/>
          <w:szCs w:val="22"/>
        </w:rPr>
        <w:t>ly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z w:val="22"/>
          <w:szCs w:val="22"/>
        </w:rPr>
        <w:t>rn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stry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 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cities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DE66F4">
        <w:rPr>
          <w:rFonts w:asciiTheme="minorHAnsi" w:eastAsia="Arial" w:hAnsiTheme="minorHAnsi" w:cstheme="minorHAnsi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eu</w:t>
      </w:r>
      <w:r w:rsidRPr="00DE66F4">
        <w:rPr>
          <w:rFonts w:asciiTheme="minorHAnsi" w:eastAsia="Arial" w:hAnsiTheme="minorHAnsi" w:cstheme="minorHAnsi"/>
          <w:sz w:val="22"/>
          <w:szCs w:val="22"/>
        </w:rPr>
        <w:t>tic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ls is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DE66F4">
        <w:rPr>
          <w:rFonts w:asciiTheme="minorHAnsi" w:eastAsia="Arial" w:hAnsiTheme="minorHAnsi" w:cstheme="minorHAnsi"/>
          <w:sz w:val="22"/>
          <w:szCs w:val="22"/>
        </w:rPr>
        <w:t>lo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DE66F4">
        <w:rPr>
          <w:rFonts w:asciiTheme="minorHAnsi" w:eastAsia="Arial" w:hAnsiTheme="minorHAnsi" w:cstheme="minorHAnsi"/>
          <w:sz w:val="22"/>
          <w:szCs w:val="22"/>
        </w:rPr>
        <w:t>l 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z w:val="22"/>
          <w:szCs w:val="22"/>
        </w:rPr>
        <w:t>r 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lo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anu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DE66F4">
        <w:rPr>
          <w:rFonts w:asciiTheme="minorHAnsi" w:eastAsia="Arial" w:hAnsiTheme="minorHAnsi" w:cstheme="minorHAnsi"/>
          <w:sz w:val="22"/>
          <w:szCs w:val="22"/>
        </w:rPr>
        <w:t>ro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cts.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For</w:t>
      </w:r>
      <w:r w:rsidRPr="00DE66F4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is 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m truly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sk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rtu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ity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ib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te to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 c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edu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DE66F4">
        <w:rPr>
          <w:rFonts w:asciiTheme="minorHAnsi" w:eastAsia="Arial" w:hAnsiTheme="minorHAnsi" w:cstheme="minorHAnsi"/>
          <w:sz w:val="22"/>
          <w:szCs w:val="22"/>
        </w:rPr>
        <w:t>ssi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it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 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51FBF7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A3C12F0" w14:textId="77777777" w:rsidR="00154B36" w:rsidRPr="00DE66F4" w:rsidRDefault="0091607E" w:rsidP="00DE66F4">
      <w:pPr>
        <w:ind w:left="104" w:right="7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clos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iew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iew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iest 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ie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l c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ct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6"/>
          <w:sz w:val="22"/>
          <w:szCs w:val="22"/>
        </w:rPr>
        <w:t>3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DE66F4">
        <w:rPr>
          <w:rFonts w:asciiTheme="minorHAnsi" w:eastAsia="Arial" w:hAnsiTheme="minorHAnsi" w:cstheme="minorHAnsi"/>
          <w:sz w:val="22"/>
          <w:szCs w:val="22"/>
        </w:rPr>
        <w:t>si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DE66F4">
        <w:rPr>
          <w:rFonts w:asciiTheme="minorHAnsi" w:eastAsia="Arial" w:hAnsiTheme="minorHAnsi" w:cstheme="minorHAnsi"/>
          <w:sz w:val="22"/>
          <w:szCs w:val="22"/>
        </w:rPr>
        <w:t>is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ss a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ssible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 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 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sid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lo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DE66F4">
        <w:rPr>
          <w:rFonts w:asciiTheme="minorHAnsi" w:eastAsia="Arial" w:hAnsiTheme="minorHAnsi" w:cstheme="minorHAnsi"/>
          <w:sz w:val="22"/>
          <w:szCs w:val="22"/>
        </w:rPr>
        <w:t>king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2DAF63B8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C915E37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Sinc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rel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</w:p>
    <w:p w14:paraId="2FD82BB0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1310D243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075F0738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63A4AFA1" w14:textId="77777777" w:rsidR="00154B36" w:rsidRPr="00DE66F4" w:rsidRDefault="00154B36" w:rsidP="00DE66F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FF2ADD9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5C04290F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  <w:sectPr w:rsidR="00154B36" w:rsidRPr="00DE66F4">
          <w:headerReference w:type="default" r:id="rId18"/>
          <w:pgSz w:w="12240" w:h="15840"/>
          <w:pgMar w:top="2160" w:right="1020" w:bottom="280" w:left="760" w:header="1332" w:footer="0" w:gutter="0"/>
          <w:cols w:space="720"/>
        </w:sectPr>
      </w:pP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cl.</w:t>
      </w:r>
    </w:p>
    <w:p w14:paraId="26A80C60" w14:textId="77777777" w:rsidR="00154B36" w:rsidRPr="00DE66F4" w:rsidRDefault="0091607E" w:rsidP="00DE66F4">
      <w:pPr>
        <w:spacing w:before="24"/>
        <w:ind w:left="1177"/>
        <w:rPr>
          <w:rFonts w:asciiTheme="minorHAnsi" w:eastAsia="Impact" w:hAnsiTheme="minorHAnsi" w:cstheme="minorHAnsi"/>
          <w:sz w:val="22"/>
          <w:szCs w:val="22"/>
        </w:rPr>
        <w:sectPr w:rsidR="00154B36" w:rsidRPr="00DE66F4">
          <w:headerReference w:type="default" r:id="rId19"/>
          <w:pgSz w:w="12240" w:h="15840"/>
          <w:pgMar w:top="440" w:right="1720" w:bottom="280" w:left="1300" w:header="0" w:footer="0" w:gutter="0"/>
          <w:cols w:space="720"/>
        </w:sect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pict w14:anchorId="3037CBA1">
          <v:shape id="_x0000_s1046" type="#_x0000_t202" style="position:absolute;left:0;text-align:left;margin-left:70pt;margin-top:45.65pt;width:441.3pt;height:673.6pt;z-index:-1775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19"/>
                    <w:gridCol w:w="2517"/>
                    <w:gridCol w:w="2683"/>
                    <w:gridCol w:w="1708"/>
                  </w:tblGrid>
                  <w:tr w:rsidR="00154B36" w14:paraId="4B7008CE" w14:textId="77777777">
                    <w:trPr>
                      <w:trHeight w:hRule="exact" w:val="305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8557BE" w14:textId="77777777" w:rsidR="00154B36" w:rsidRDefault="00154B36"/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83CA59" w14:textId="77777777" w:rsidR="00154B36" w:rsidRDefault="0091607E">
                        <w:pPr>
                          <w:spacing w:before="66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Res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ch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F68642" w14:textId="77777777" w:rsidR="00154B36" w:rsidRDefault="00154B36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896837" w14:textId="77777777" w:rsidR="00154B36" w:rsidRDefault="0091607E">
                        <w:pPr>
                          <w:spacing w:before="66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</w:tr>
                  <w:tr w:rsidR="00154B36" w14:paraId="0ECB06FC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0EA65F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1154B0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ADD65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3C5663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iniste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12BCEC86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D79E22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ls: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DA34BF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Clarified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267EA6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  <w:spacing w:val="1"/>
                          </w:rPr>
                          <w:t>(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  <w:spacing w:val="1"/>
                          </w:rPr>
                          <w:t>nt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  <w:spacing w:val="1"/>
                          </w:rPr>
                          <w:t>nu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  <w:spacing w:val="-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</w:rPr>
                          <w:t>)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D55224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llocated</w:t>
                        </w:r>
                      </w:p>
                    </w:tc>
                  </w:tr>
                  <w:tr w:rsidR="00154B36" w14:paraId="05A40919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CA820E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iniste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EC5354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Collected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457F87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xplained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3A38DB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lyzed</w:t>
                        </w:r>
                      </w:p>
                    </w:tc>
                  </w:tr>
                  <w:tr w:rsidR="00154B36" w14:paraId="3E1B1B79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FDA7E7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lyzed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1EF5A7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Critiq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C2CC01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acilitated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191A84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aised</w:t>
                        </w:r>
                      </w:p>
                    </w:tc>
                  </w:tr>
                  <w:tr w:rsidR="00154B36" w14:paraId="3791BA2A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F9C720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ssigned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58EC1D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Diagn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671E67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Guid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0637A7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ited</w:t>
                        </w:r>
                      </w:p>
                    </w:tc>
                  </w:tr>
                  <w:tr w:rsidR="00154B36" w14:paraId="473156F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9FB572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00CE99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valu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02AAE9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6372A2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ala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ced</w:t>
                        </w:r>
                      </w:p>
                    </w:tc>
                  </w:tr>
                  <w:tr w:rsidR="00154B36" w14:paraId="39C1016D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E31335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Chai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64B64B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B20D26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AF4399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Calculat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4E4D4A32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6078F5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Consolidat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0D17FC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5DF53C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suad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960512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</w:tr>
                  <w:tr w:rsidR="00154B36" w14:paraId="5E39BBC1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244505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789706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ntified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46A297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als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D8336E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73C4D74C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E4CF2D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ECF00D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C2027B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timulated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E607C4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ecast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2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46ED0259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846A6E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Deleg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F3E67D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DE0BCC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776866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54E24498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7FDC63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368373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viewed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DC98A" w14:textId="77777777" w:rsidR="00154B36" w:rsidRDefault="00154B36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09893A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ket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6A9B94D6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6E62D9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Directed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D2DA54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Inv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stiga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0E8489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Cle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l/De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ail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FF4233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lan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4FA5265E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A9CEAD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valu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6AA322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nized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01128F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oved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31F588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oject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4EC0AEA6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BDB453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xecu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BB9544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Reviewed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5A259F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622F63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Resea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ched</w:t>
                        </w:r>
                      </w:p>
                    </w:tc>
                  </w:tr>
                  <w:tr w:rsidR="00154B36" w14:paraId="777227C0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F8ED4C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oved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B45206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ized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BBB315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Catalog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D1ECB2" w14:textId="77777777" w:rsidR="00154B36" w:rsidRDefault="00154B36"/>
                    </w:tc>
                  </w:tr>
                  <w:tr w:rsidR="00154B36" w14:paraId="4A9FAEED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6BEEB4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B15644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veyed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4757AE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Class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fied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FB740B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ive</w:t>
                        </w:r>
                      </w:p>
                    </w:tc>
                  </w:tr>
                  <w:tr w:rsidR="00154B36" w14:paraId="1F3B0360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068759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nized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834595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yste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atized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1166D4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Collected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A2BD0B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</w:tr>
                  <w:tr w:rsidR="00154B36" w14:paraId="68D73DE6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FD2C14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Ove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saw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90C991" w14:textId="77777777" w:rsidR="00154B36" w:rsidRDefault="00154B36"/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919265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piled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AA1AEA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cted</w:t>
                        </w:r>
                      </w:p>
                    </w:tc>
                  </w:tr>
                  <w:tr w:rsidR="00154B36" w14:paraId="7C705589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6E97EB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lan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C6D369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chn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A9301A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xecu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A6F777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Concept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alized</w:t>
                        </w:r>
                      </w:p>
                    </w:tc>
                  </w:tr>
                  <w:tr w:rsidR="00154B36" w14:paraId="3A650D11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8E69A5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itized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77C8F6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658678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Ge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E4823C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Cr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454D0B9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313C6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uced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0A8186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sse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17CF6A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ple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7CF844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Custo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ized</w:t>
                        </w:r>
                      </w:p>
                    </w:tc>
                  </w:tr>
                  <w:tr w:rsidR="00154B36" w14:paraId="66610A64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C367BE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6FB877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uilt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04A244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D20043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Design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543F1D3E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D88881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Reviewed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F97F1A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Calculat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8DD1CD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ito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B678A4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6C6FA94F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51C26C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ched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9C561E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A08F2B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A14F64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Directed</w:t>
                        </w:r>
                      </w:p>
                    </w:tc>
                  </w:tr>
                  <w:tr w:rsidR="00154B36" w14:paraId="263DF4E2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BF30D1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C071CE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Configu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DAC84C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nized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42EAFE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sta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lished</w:t>
                        </w:r>
                      </w:p>
                    </w:tc>
                  </w:tr>
                  <w:tr w:rsidR="00154B36" w14:paraId="2D876BE8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E83714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vised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95BDDA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Design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A127E3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842B8D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ashion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29D85787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437926" w14:textId="77777777" w:rsidR="00154B36" w:rsidRDefault="00154B36"/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8B86CA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Devised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BEC101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ocessed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FF4A76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0D1D2C6B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A29488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mmun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2911FA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A3854D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chased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3DC0E0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Illust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49DF896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3DAC96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12B44E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icated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9C0EEB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F52D82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Initia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5A7CC9A4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A7F317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essed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2580B1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Installed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C6B6C7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ieved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5EDE24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Institut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2E933BCA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508C1F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bit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1C3830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aintain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A44263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93939F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0F7F7E62" w14:textId="77777777">
                    <w:trPr>
                      <w:trHeight w:hRule="exact" w:val="231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698621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4B8059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87A06F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cified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22B4D1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uced</w:t>
                        </w:r>
                      </w:p>
                    </w:tc>
                  </w:tr>
                  <w:tr w:rsidR="00154B36" w14:paraId="42935B3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2041E1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8C2B21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Ove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5F7B62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yste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atized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0D5C1B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Inv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07A9E7CA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200E6D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Collabo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D62837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fo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D19DCB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ulated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9F7074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igina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08331D9E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2DD51A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Convinc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54FA13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2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-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shooting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0A6426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V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alida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0D6F4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fo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4320DD71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03FB1C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espo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C52A4E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F4B09A" w14:textId="77777777" w:rsidR="00154B36" w:rsidRDefault="00154B36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27DB9C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lan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119F13C4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DC15EF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426284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CA42FC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Hel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78A001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Revitalized</w:t>
                        </w:r>
                      </w:p>
                    </w:tc>
                  </w:tr>
                  <w:tr w:rsidR="00154B36" w14:paraId="2E5B92A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C61208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Directed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AE8FDA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ir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D17AF5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66DDE6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154B36" w14:paraId="020D2526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16D3B0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Dr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ft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C3BC70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ieved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20E2AF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ssessed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A55727" w14:textId="77777777" w:rsidR="00154B36" w:rsidRDefault="00154B36"/>
                    </w:tc>
                  </w:tr>
                  <w:tr w:rsidR="00154B36" w14:paraId="2B83AA37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56DC33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dited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4A6F9E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olved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A8B7C4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ssisted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9EE353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Mo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Ve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s</w:t>
                        </w:r>
                      </w:p>
                    </w:tc>
                  </w:tr>
                  <w:tr w:rsidR="00154B36" w14:paraId="078B1E7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25C942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nlisted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A6DB8B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Upg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4132FF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Clarified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4E2FC3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chieved</w:t>
                        </w:r>
                      </w:p>
                    </w:tc>
                  </w:tr>
                  <w:tr w:rsidR="00154B36" w14:paraId="1B0AF1F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1D624B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ulated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50E2FD" w14:textId="77777777" w:rsidR="00154B36" w:rsidRDefault="00154B36"/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20D49C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Coached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893034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xpan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62983589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F1579E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lue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BAF56D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665D2B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seled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111D27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oved</w:t>
                        </w:r>
                      </w:p>
                    </w:tc>
                  </w:tr>
                  <w:tr w:rsidR="00154B36" w14:paraId="67D2F9D5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4AB6D8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55296D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2313D5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BCDF66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ion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276E8906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C75FE9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ctu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B726F7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5EA9D9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Diagn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A6B4AF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ced</w:t>
                        </w:r>
                      </w:p>
                    </w:tc>
                  </w:tr>
                  <w:tr w:rsidR="00154B36" w14:paraId="083DC528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8B70C9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iated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72C568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dvised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0C0052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7525F3" w14:textId="77777777" w:rsidR="00154B36" w:rsidRDefault="0091607E">
                        <w:pPr>
                          <w:spacing w:line="220" w:lineRule="exact"/>
                          <w:ind w:left="619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(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losses)</w:t>
                        </w:r>
                      </w:p>
                    </w:tc>
                  </w:tr>
                  <w:tr w:rsidR="00154B36" w14:paraId="13FF6F21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C135F8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404BE7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Clarified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ACAA79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xpedited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14975C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Resolved</w:t>
                        </w:r>
                      </w:p>
                    </w:tc>
                  </w:tr>
                  <w:tr w:rsidR="00154B36" w14:paraId="35764202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56FC23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Neg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tiat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139891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Coached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D0C1F3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acilitated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AD67DC" w14:textId="77777777" w:rsidR="00154B36" w:rsidRDefault="0091607E">
                        <w:pPr>
                          <w:spacing w:line="220" w:lineRule="exact"/>
                          <w:ind w:left="619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(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s)</w:t>
                        </w:r>
                      </w:p>
                    </w:tc>
                  </w:tr>
                  <w:tr w:rsidR="00154B36" w14:paraId="4BF1B4FC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CF0D76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suad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442D53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icated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8BB19A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Guid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2942B9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Resto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36A1A63F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B8F21B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2C9F05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DD58E9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otiva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A8B12B" w14:textId="77777777" w:rsidR="00154B36" w:rsidRDefault="0091607E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2AE742ED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73A0BE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lic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z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3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EA7B67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ystified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8D0B4A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Refe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F6ECCC" w14:textId="77777777" w:rsidR="00154B36" w:rsidRDefault="0091607E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sfo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154B36" w14:paraId="00AA7B4B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FF3865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Reconciled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233A4E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80A458" w14:textId="77777777" w:rsidR="00154B36" w:rsidRDefault="0091607E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Reh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bilitated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2D8DEC" w14:textId="77777777" w:rsidR="00154B36" w:rsidRDefault="00154B36"/>
                    </w:tc>
                  </w:tr>
                  <w:tr w:rsidR="00154B36" w14:paraId="0D13FEF0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489695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uited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C59DA9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E1EF9" w14:textId="77777777" w:rsidR="00154B36" w:rsidRDefault="0091607E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esent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36E5A1" w14:textId="77777777" w:rsidR="00154B36" w:rsidRDefault="00154B36"/>
                    </w:tc>
                  </w:tr>
                  <w:tr w:rsidR="00154B36" w14:paraId="36671CA6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27E3D0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ke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5B819C" w14:textId="77777777" w:rsidR="00154B36" w:rsidRDefault="0091607E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ncou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881424" w14:textId="77777777" w:rsidR="00154B36" w:rsidRDefault="00154B36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797416" w14:textId="77777777" w:rsidR="00154B36" w:rsidRDefault="00154B36"/>
                    </w:tc>
                  </w:tr>
                  <w:tr w:rsidR="00154B36" w14:paraId="501A229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C2F009" w14:textId="77777777" w:rsidR="00154B36" w:rsidRDefault="0091607E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slated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7F5A0B" w14:textId="77777777" w:rsidR="00154B36" w:rsidRDefault="0091607E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valu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AE2A7E" w14:textId="77777777" w:rsidR="00154B36" w:rsidRDefault="00154B36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A0FD17" w14:textId="77777777" w:rsidR="00154B36" w:rsidRDefault="00154B36"/>
                    </w:tc>
                  </w:tr>
                  <w:tr w:rsidR="00154B36" w14:paraId="7B9B1B7E" w14:textId="77777777">
                    <w:trPr>
                      <w:trHeight w:hRule="exact" w:val="315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AEB0E9" w14:textId="77777777" w:rsidR="00154B36" w:rsidRDefault="0091607E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Wrote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C5A63F" w14:textId="77777777" w:rsidR="00154B36" w:rsidRDefault="00154B36"/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87A34A" w14:textId="77777777" w:rsidR="00154B36" w:rsidRDefault="00154B36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903703" w14:textId="77777777" w:rsidR="00154B36" w:rsidRDefault="00154B36"/>
                    </w:tc>
                  </w:tr>
                </w:tbl>
                <w:p w14:paraId="087AB3D4" w14:textId="77777777" w:rsidR="00154B36" w:rsidRDefault="00154B36"/>
              </w:txbxContent>
            </v:textbox>
            <w10:wrap anchorx="page" anchory="page"/>
          </v:shape>
        </w:pict>
      </w:r>
      <w:r w:rsidRPr="00DE66F4">
        <w:rPr>
          <w:rFonts w:asciiTheme="minorHAnsi" w:eastAsia="Impact" w:hAnsiTheme="minorHAnsi" w:cstheme="minorHAnsi"/>
          <w:spacing w:val="2"/>
          <w:w w:val="93"/>
          <w:sz w:val="22"/>
          <w:szCs w:val="22"/>
        </w:rPr>
        <w:t>A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ct</w:t>
      </w:r>
      <w:r w:rsidRPr="00DE66F4">
        <w:rPr>
          <w:rFonts w:asciiTheme="minorHAnsi" w:eastAsia="Impact" w:hAnsiTheme="minorHAnsi" w:cstheme="minorHAnsi"/>
          <w:spacing w:val="-2"/>
          <w:w w:val="93"/>
          <w:sz w:val="22"/>
          <w:szCs w:val="22"/>
        </w:rPr>
        <w:t>i</w:t>
      </w:r>
      <w:r w:rsidRPr="00DE66F4">
        <w:rPr>
          <w:rFonts w:asciiTheme="minorHAnsi" w:eastAsia="Impact" w:hAnsiTheme="minorHAnsi" w:cstheme="minorHAnsi"/>
          <w:spacing w:val="3"/>
          <w:w w:val="93"/>
          <w:sz w:val="22"/>
          <w:szCs w:val="22"/>
        </w:rPr>
        <w:t>o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n</w:t>
      </w:r>
      <w:r w:rsidRPr="00DE66F4">
        <w:rPr>
          <w:rFonts w:asciiTheme="minorHAnsi" w:eastAsia="Impact" w:hAnsiTheme="minorHAnsi" w:cstheme="minorHAnsi"/>
          <w:spacing w:val="10"/>
          <w:w w:val="93"/>
          <w:sz w:val="22"/>
          <w:szCs w:val="22"/>
        </w:rPr>
        <w:t xml:space="preserve"> 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Verbs</w:t>
      </w:r>
      <w:r w:rsidRPr="00DE66F4">
        <w:rPr>
          <w:rFonts w:asciiTheme="minorHAnsi" w:eastAsia="Impact" w:hAnsiTheme="minorHAnsi" w:cstheme="minorHAnsi"/>
          <w:spacing w:val="12"/>
          <w:w w:val="93"/>
          <w:sz w:val="22"/>
          <w:szCs w:val="22"/>
        </w:rPr>
        <w:t xml:space="preserve"> </w:t>
      </w:r>
      <w:r w:rsidRPr="00DE66F4">
        <w:rPr>
          <w:rFonts w:asciiTheme="minorHAnsi" w:eastAsia="Impact" w:hAnsiTheme="minorHAnsi" w:cstheme="minorHAnsi"/>
          <w:spacing w:val="-2"/>
          <w:w w:val="93"/>
          <w:sz w:val="22"/>
          <w:szCs w:val="22"/>
        </w:rPr>
        <w:t>f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or</w:t>
      </w:r>
      <w:r w:rsidRPr="00DE66F4">
        <w:rPr>
          <w:rFonts w:asciiTheme="minorHAnsi" w:eastAsia="Impact" w:hAnsiTheme="minorHAnsi" w:cstheme="minorHAnsi"/>
          <w:spacing w:val="7"/>
          <w:w w:val="93"/>
          <w:sz w:val="22"/>
          <w:szCs w:val="22"/>
        </w:rPr>
        <w:t xml:space="preserve"> 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Re</w:t>
      </w:r>
      <w:r w:rsidRPr="00DE66F4">
        <w:rPr>
          <w:rFonts w:asciiTheme="minorHAnsi" w:eastAsia="Impact" w:hAnsiTheme="minorHAnsi" w:cstheme="minorHAnsi"/>
          <w:spacing w:val="1"/>
          <w:w w:val="93"/>
          <w:sz w:val="22"/>
          <w:szCs w:val="22"/>
        </w:rPr>
        <w:t>s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umes</w:t>
      </w:r>
      <w:r w:rsidRPr="00DE66F4">
        <w:rPr>
          <w:rFonts w:asciiTheme="minorHAnsi" w:eastAsia="Impact" w:hAnsiTheme="minorHAnsi" w:cstheme="minorHAnsi"/>
          <w:spacing w:val="17"/>
          <w:w w:val="93"/>
          <w:sz w:val="22"/>
          <w:szCs w:val="22"/>
        </w:rPr>
        <w:t xml:space="preserve"> 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a</w:t>
      </w:r>
      <w:r w:rsidRPr="00DE66F4">
        <w:rPr>
          <w:rFonts w:asciiTheme="minorHAnsi" w:eastAsia="Impact" w:hAnsiTheme="minorHAnsi" w:cstheme="minorHAnsi"/>
          <w:spacing w:val="-1"/>
          <w:w w:val="93"/>
          <w:sz w:val="22"/>
          <w:szCs w:val="22"/>
        </w:rPr>
        <w:t>n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d</w:t>
      </w:r>
      <w:r w:rsidRPr="00DE66F4">
        <w:rPr>
          <w:rFonts w:asciiTheme="minorHAnsi" w:eastAsia="Impact" w:hAnsiTheme="minorHAnsi" w:cstheme="minorHAnsi"/>
          <w:spacing w:val="7"/>
          <w:w w:val="93"/>
          <w:sz w:val="22"/>
          <w:szCs w:val="22"/>
        </w:rPr>
        <w:t xml:space="preserve"> </w:t>
      </w:r>
      <w:r w:rsidRPr="00DE66F4">
        <w:rPr>
          <w:rFonts w:asciiTheme="minorHAnsi" w:eastAsia="Impact" w:hAnsiTheme="minorHAnsi" w:cstheme="minorHAnsi"/>
          <w:spacing w:val="-1"/>
          <w:w w:val="93"/>
          <w:sz w:val="22"/>
          <w:szCs w:val="22"/>
        </w:rPr>
        <w:t>C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o</w:t>
      </w:r>
      <w:r w:rsidRPr="00DE66F4">
        <w:rPr>
          <w:rFonts w:asciiTheme="minorHAnsi" w:eastAsia="Impact" w:hAnsiTheme="minorHAnsi" w:cstheme="minorHAnsi"/>
          <w:spacing w:val="1"/>
          <w:w w:val="93"/>
          <w:sz w:val="22"/>
          <w:szCs w:val="22"/>
        </w:rPr>
        <w:t>v</w:t>
      </w:r>
      <w:r w:rsidRPr="00DE66F4">
        <w:rPr>
          <w:rFonts w:asciiTheme="minorHAnsi" w:eastAsia="Impact" w:hAnsiTheme="minorHAnsi" w:cstheme="minorHAnsi"/>
          <w:w w:val="93"/>
          <w:sz w:val="22"/>
          <w:szCs w:val="22"/>
        </w:rPr>
        <w:t>er</w:t>
      </w:r>
      <w:r w:rsidRPr="00DE66F4">
        <w:rPr>
          <w:rFonts w:asciiTheme="minorHAnsi" w:eastAsia="Impact" w:hAnsiTheme="minorHAnsi" w:cstheme="minorHAnsi"/>
          <w:spacing w:val="12"/>
          <w:w w:val="93"/>
          <w:sz w:val="22"/>
          <w:szCs w:val="22"/>
        </w:rPr>
        <w:t xml:space="preserve"> </w:t>
      </w:r>
      <w:r w:rsidRPr="00DE66F4">
        <w:rPr>
          <w:rFonts w:asciiTheme="minorHAnsi" w:eastAsia="Impact" w:hAnsiTheme="minorHAnsi" w:cstheme="minorHAnsi"/>
          <w:sz w:val="22"/>
          <w:szCs w:val="22"/>
        </w:rPr>
        <w:t>Lett</w:t>
      </w:r>
      <w:r w:rsidRPr="00DE66F4">
        <w:rPr>
          <w:rFonts w:asciiTheme="minorHAnsi" w:eastAsia="Impact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Impact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Impact" w:hAnsiTheme="minorHAnsi" w:cstheme="minorHAnsi"/>
          <w:sz w:val="22"/>
          <w:szCs w:val="22"/>
        </w:rPr>
        <w:t>s</w:t>
      </w:r>
    </w:p>
    <w:p w14:paraId="17EF963F" w14:textId="77777777" w:rsidR="00154B36" w:rsidRPr="00DE66F4" w:rsidRDefault="0091607E" w:rsidP="00DE66F4">
      <w:pPr>
        <w:rPr>
          <w:rFonts w:asciiTheme="minorHAnsi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lastRenderedPageBreak/>
        <w:pict w14:anchorId="678BBC06">
          <v:group id="_x0000_s1026" style="position:absolute;margin-left:43.65pt;margin-top:69.05pt;width:305.3pt;height:57.35pt;z-index:-1774;mso-position-horizontal-relative:page;mso-position-vertical-relative:page" coordorigin="873,1381" coordsize="6106,1147">
            <v:shape id="_x0000_s1045" type="#_x0000_t75" style="position:absolute;left:5038;top:1416;width:1941;height:951">
              <v:imagedata r:id="rId20" o:title=""/>
            </v:shape>
            <v:shape id="_x0000_s1044" style="position:absolute;left:874;top:1383;width:4126;height:1145" coordorigin="874,1383" coordsize="4126,1145" path="m3434,1443r-24,-25l3378,1399r-35,-13l3306,1383r-39,3l3232,1399r-30,19l3177,1443r-21,30l3143,1506r-3,37l3142,1569r7,26l3158,1617r-15,18l3134,1657r-4,-3l3129,1648r-4,-4l3095,1617r-35,-20l3021,1583r-44,-3l2962,1580r-15,2l2953,1558r5,-22l2962,1515r2,-12l2966,1497r1,-9l2967,1480r-3,-27l2951,1429r-19,-17l2912,1403r-24,-4l2723,1399r-28,6l2671,1418r-16,20l2643,1464r-42,204l2599,1666r-24,-25l2546,1618r-36,-16l2471,1589r-44,-7l2377,1580r-59,3l2264,1595r-48,16l2173,1635r-37,31l2135,1657r-8,-18l2145,1611r12,-33l2160,1543r-3,-37l2144,1473r-21,-30l2099,1418r-31,-19l2032,1386r-36,-3l1964,1386r-31,8l1907,1409r-24,18l1866,1412r-20,-9l1824,1399r-256,l1546,1403r-22,9l1507,1429r-13,20l1492,1455r-6,11l1479,1482r-7,21l1462,1523r-7,17l1455,1514r2,-17l1457,1480r-11,-40l1416,1410r-40,-11l1120,1399r-52,19l1040,1464,875,2236r-1,22l879,2282r13,20l909,2319r22,9l955,2332r173,l1148,2328r18,-7l1181,2310r26,16l1237,2332r137,l1394,2328r19,-7l1429,2308r17,13l1464,2328r21,4l1659,2332r29,-6l1714,2310r17,13l1749,2330r21,2l1933,2332r27,-4l1985,2315r18,-20l2012,2269r6,-26l2027,2258r9,13l2066,2301r35,22l2142,2337r48,10l2245,2350r49,-1l2305,2349r52,-10l2403,2324r43,-20l2483,2278r5,13l2496,2302r16,17l2534,2328r25,4l2723,2332r24,-4l2772,2315r13,9l2801,2330r17,2l2980,2332r21,-2l3020,2323r16,-13l3053,2323r16,7l3090,2332r172,l3264,2367r7,31l3284,2426r18,26l3328,2478r30,18l3390,2509r33,9l3456,2524r34,3l3523,2527r63,-3l3643,2512r52,-20l3739,2466r41,-33l3812,2395r26,-46l3856,2297r30,24l3921,2337r39,10l4002,2350r45,-3l4087,2337r38,-14l4141,2330r19,2l4321,2332r20,-2l4360,2321r20,9l4400,2332r163,l4588,2328r20,-11l4628,2328r24,4l4815,2332r28,-4l4867,2315r19,-20l4895,2269r100,-472l5000,1757r-4,-39l4984,1683r-21,-33l4939,1624r-30,-18l4874,1591r-37,-8l4795,1580r-45,6l4708,1602r-15,-5l4676,1595r-154,l4497,1598r-25,13l4456,1632r-11,25l4419,1632r-32,-21l4354,1598r-35,-9l4284,1583r-37,-3l4212,1580r-56,3l4106,1591r-46,15l4019,1624r-37,24l3978,1639r-4,-7l3952,1609r-22,-9l3906,1597r-152,l3736,1598r-17,6l3691,1593r-31,-10l3628,1580r-50,6l3532,1598r-41,24l3454,1654r-3,-11l3443,1632r15,-28l3468,1574r3,-31l3468,1506r-14,-33l3434,1443xe" fillcolor="black" stroked="f">
              <v:path arrowok="t"/>
            </v:shape>
            <v:shape id="_x0000_s1043" style="position:absolute;left:874;top:1383;width:4126;height:1145" coordorigin="874,1383" coordsize="4126,1145" path="m1996,1383r36,3l2068,1399r31,19l2123,1443r21,30l2157,1506r3,37l2157,1578r-12,33l2127,1639r8,18l2136,1666r37,-31l2216,1611r48,-16l2318,1583r59,-3l2427,1582r44,7l2510,1602r36,16l2575,1641r24,25l2599,1668r2,l2643,1464r12,-26l2671,1418r24,-13l2723,1399r165,l2912,1403r20,9l2951,1429r13,24l2967,1480r,8l2966,1497r-2,6l2962,1515r-4,21l2953,1558r-6,24l2962,1580r15,l3021,1583r39,14l3095,1617r30,27l3130,1654r4,3l3143,1635r15,-18l3149,1595r-7,-26l3140,1543r3,-37l3156,1473r21,-30l3202,1418r30,-19l3267,1386r39,-3l3343,1386r35,13l3410,1418r24,25l3454,1473r14,33l3471,1543r-3,31l3458,1604r-15,28l3451,1643r3,11l3491,1622r41,-24l3578,1586r50,-6l3660,1583r31,10l3719,1604r17,-6l3754,1597r152,l3930,1600r22,9l3974,1632r4,7l3982,1648r37,-24l4060,1606r46,-15l4156,1583r56,-3l4247,1580r37,3l4319,1589r35,9l4387,1611r32,21l4445,1657r11,-25l4472,1611r25,-13l4522,1595r154,l4693,1597r15,5l4750,1586r45,-6l4837,1583r37,8l4909,1606r30,18l4963,1650r21,33l4996,1718r4,39l4995,1797r-100,472l4886,2295r-19,20l4843,2328r-28,4l4652,2332r-24,-4l4608,2317r-20,11l4563,2332r-163,l4380,2330r-20,-9l4341,2330r-20,2l4160,2332r-19,-2l4125,2323r-38,14l4047,2347r-45,3l3960,2347r-39,-10l3886,2321r-30,-24l3838,2349r-26,46l3780,2433r-41,33l3695,2492r-52,20l3586,2524r-63,3l3490,2527r-34,-3l3423,2518r-33,-9l3358,2496r-30,-18l3302,2452r-18,-26l3271,2398r-7,-31l3262,2332r-172,l3069,2330r-16,-7l3036,2310r-16,13l3001,2330r-21,2l2818,2332r-17,-2l2785,2324r-13,-9l2747,2328r-24,4l2559,2332r-25,-4l2512,2319r-16,-17l2488,2291r-5,-13l2446,2304r-43,20l2357,2339r-52,10l2294,2349r-49,1l2190,2347r-48,-10l2101,2323r-35,-22l2036,2271r-9,-13l2018,2243r-6,26l2003,2295r-18,20l1960,2328r-27,4l1770,2332r-21,-2l1731,2323r-17,-13l1688,2326r-29,6l1485,2332r-21,-4l1446,2321r-17,-13l1413,2321r-19,7l1374,2332r-137,l1207,2326r-26,-16l1166,2321r-18,7l1128,2332r-173,l909,2319r-30,-37l874,2258r1,-22l1040,1464r28,-46l1120,1399r256,l1416,1410r30,30l1457,1480r,17l1455,1514r,26l1462,1523r10,-20l1479,1482r7,-16l1492,1455r2,-6l1507,1429r17,-17l1546,1403r22,-4l1824,1399r22,4l1866,1412r17,15l1907,1409r26,-15l1964,1386r32,-3xe" filled="f" strokeweight=".04164mm">
              <v:path arrowok="t"/>
            </v:shape>
            <v:shape id="_x0000_s1042" style="position:absolute;left:903;top:1412;width:4067;height:1085" coordorigin="903,1412" coordsize="4067,1085" path="m2125,1508r-13,-31l2090,1451r-26,-20l2031,1418r-35,-6l1960,1416r-31,13l1901,1447r-20,21l1860,1445r-10,-9l1837,1431r-13,-2l1568,1429r-19,3l1533,1443r-11,17l1483,1550r-56,-10l1427,1480r-3,-20l1413,1443r-19,-11l1376,1429r-256,l1087,1440r-19,29l903,2241r,15l915,2284r24,17l955,2302r173,l1148,2298r15,-9l1181,2269r20,20l1218,2298r19,4l1374,2302r18,-4l1409,2287r20,-20l1449,2287r15,11l1485,2302r174,l1677,2298r17,-9l1714,2269r20,20l1751,2298r19,4l1933,2302r17,-4l1966,2291r11,-13l1985,2262r5,-24l2005,2172r2,3l2014,2184r8,13l2031,2212r11,15l2049,2240r8,9l2059,2252r26,26l2116,2297r37,15l2195,2319r49,4l2249,2323r11,-2l2275,2321r11,-2l2303,2319r46,-7l2392,2298r39,-18l2464,2256r29,-20l2518,2284r13,11l2544,2301r15,1l2723,2302r17,-4l2753,2293r19,-13l2788,2291r15,10l2818,2302r162,l2999,2298r17,-9l3036,2271r19,18l3071,2298r19,4l3255,2302r35,-4l3290,2332r5,38l3306,2404r19,29l3351,2457r31,18l3416,2487r35,7l3488,2498r35,l3581,2494r53,-9l3680,2466r43,-22l3758,2415r30,-37l3812,2337r16,-48l3839,2241r37,36l3902,2297r30,15l3965,2319r37,4l4041,2319r37,-7l4112,2297r13,-6l4137,2297r10,4l4154,2302r174,l4337,2301r10,-4l4360,2287r15,10l4382,2301r9,1l4563,2302r15,-1l4593,2293r15,-9l4624,2293r15,8l4645,2302r170,l4848,2291r19,-29l4967,1790r4,-35l4967,1724r-9,-30l4941,1668r-28,-25l4880,1624r-41,-13l4795,1608r-22,1l4749,1617r-28,12l4710,1635r-13,-6l4689,1626r-7,-2l4522,1624r-22,5l4482,1643r-10,20l4460,1720r-38,-44l4400,1654r-28,-17l4341,1624r-31,-9l4243,1608r-31,l4149,1611r-56,13l4043,1643r-44,27l3971,1687r-11,-22l3952,1655r-3,-9l3947,1643r-17,-14l3906,1624r-152,l3743,1626r-11,3l3719,1637r-15,-8l3666,1615r-38,-7l3586,1611r-41,13l3508,1646r-33,28l3445,1700r-35,-71l3419,1615r13,-22l3440,1569r1,-26l3436,1508r-13,-31l3401,1451r-26,-20l3342,1418r-36,-6l3269,1418r-31,13l3210,1451r-22,26l3175,1508r-6,35l3173,1574r11,30l3195,1622r-28,28l3166,1657r-4,8l3147,1727r-2,-3l3138,1714r-8,-13l3119,1689r-7,-13l3105,1666r-26,-27l3047,1622r-33,-11l2977,1608r-17,1l2912,1615r26,-124l2940,1480r-4,-16l2927,1447r-17,-13l2888,1429r-165,l2706,1432r-16,8l2679,1453r-6,16l2614,1742r-39,-59l2549,1655r-31,-20l2477,1620r-46,-9l2377,1608r-56,3l2273,1620r-44,17l2190,1659r-33,28l2122,1716r-21,-64l2095,1633r10,-11l2120,1598r7,-27l2131,1543r-6,-35xe" stroked="f">
              <v:path arrowok="t"/>
            </v:shape>
            <v:shape id="_x0000_s1041" style="position:absolute;left:874;top:1383;width:4126;height:1145" coordorigin="874,1383" coordsize="4126,1145" path="m3434,1443r-24,-25l3378,1399r-35,-13l3306,1383r-39,3l3232,1399r-30,19l3177,1443r-21,30l3143,1506r-3,37l3142,1569r7,26l3158,1617r-15,18l3134,1657r-4,-3l3129,1648r-4,-4l3095,1617r-35,-20l3021,1583r-44,-3l2962,1580r-15,2l2953,1558r5,-22l2962,1515r2,-12l2966,1497r1,-9l2967,1480r-3,-27l2951,1429r-19,-17l2912,1403r-24,-4l2723,1399r-28,6l2671,1418r-16,20l2643,1464r-42,204l2599,1666r-24,-25l2546,1618r-36,-16l2471,1589r-44,-7l2377,1580r-59,3l2264,1595r-48,16l2173,1635r-37,31l2135,1657r-8,-18l2145,1611r12,-33l2160,1543r-3,-37l2144,1473r-21,-30l2099,1418r-31,-19l2032,1386r-36,-3l1964,1386r-31,8l1907,1409r-24,18l1866,1412r-20,-9l1824,1399r-256,l1546,1403r-22,9l1507,1429r-13,20l1492,1455r-6,11l1479,1482r-7,21l1462,1523r-7,17l1455,1514r2,-17l1457,1480r-11,-40l1416,1410r-40,-11l1120,1399r-52,19l1040,1464,875,2236r-1,22l879,2282r13,20l909,2319r22,9l955,2332r173,l1148,2328r18,-7l1181,2310r26,16l1237,2332r137,l1394,2328r19,-7l1429,2308r17,13l1464,2328r21,4l1659,2332r29,-6l1714,2310r17,13l1749,2330r21,2l1933,2332r27,-4l1985,2315r18,-20l2012,2269r6,-26l2027,2258r9,13l2066,2301r35,22l2142,2337r48,10l2245,2350r49,-1l2305,2349r52,-10l2403,2324r43,-20l2483,2278r5,13l2496,2302r16,17l2534,2328r25,4l2723,2332r24,-4l2772,2315r13,9l2801,2330r17,2l2980,2332r21,-2l3020,2323r16,-13l3053,2323r16,7l3090,2332r172,l3264,2367r7,31l3284,2426r18,26l3328,2478r30,18l3390,2509r33,9l3456,2524r34,3l3523,2527r63,-3l3643,2512r52,-20l3739,2466r41,-33l3812,2395r26,-46l3856,2297r30,24l3921,2337r39,10l4002,2350r45,-3l4087,2337r38,-14l4141,2330r19,2l4321,2332r20,-2l4360,2321r20,9l4400,2332r163,l4588,2328r20,-11l4628,2328r24,4l4815,2332r28,-4l4867,2315r19,-20l4895,2269r100,-472l5000,1757r-4,-39l4984,1683r-21,-33l4939,1624r-30,-18l4874,1591r-37,-8l4795,1580r-45,6l4708,1602r-15,-5l4676,1595r-154,l4497,1598r-25,13l4456,1632r-11,25l4419,1632r-32,-21l4354,1598r-35,-9l4284,1583r-37,-3l4212,1580r-56,3l4106,1591r-46,15l4019,1624r-37,24l3978,1639r-4,-7l3952,1609r-22,-9l3906,1597r-152,l3736,1598r-17,6l3691,1593r-31,-10l3628,1580r-50,6l3532,1598r-41,24l3454,1654r-3,-11l3443,1632r15,-28l3468,1574r3,-31l3468,1506r-14,-33l3434,1443xe" fillcolor="black" stroked="f">
              <v:path arrowok="t"/>
            </v:shape>
            <v:shape id="_x0000_s1040" style="position:absolute;left:874;top:1383;width:4126;height:1145" coordorigin="874,1383" coordsize="4126,1145" path="m1996,1383r36,3l2068,1399r31,19l2123,1443r21,30l2157,1506r3,37l2157,1578r-12,33l2127,1639r8,18l2136,1666r37,-31l2216,1611r48,-16l2318,1583r59,-3l2427,1582r44,7l2510,1602r36,16l2575,1641r24,25l2599,1668r2,l2643,1464r12,-26l2671,1418r24,-13l2723,1399r165,l2912,1403r20,9l2951,1429r13,24l2967,1480r,8l2966,1497r-2,6l2962,1515r-4,21l2953,1558r-6,24l2962,1580r15,l3021,1583r39,14l3095,1617r30,27l3130,1654r4,3l3143,1635r15,-18l3149,1595r-7,-26l3140,1543r3,-37l3156,1473r21,-30l3202,1418r30,-19l3267,1386r39,-3l3343,1386r35,13l3410,1418r24,25l3454,1473r14,33l3471,1543r-3,31l3458,1604r-15,28l3451,1643r3,11l3491,1622r41,-24l3578,1586r50,-6l3660,1583r31,10l3719,1604r17,-6l3754,1597r152,l3930,1600r22,9l3974,1632r4,7l3982,1648r37,-24l4060,1606r46,-15l4156,1583r56,-3l4247,1580r37,3l4319,1589r35,9l4387,1611r32,21l4445,1657r11,-25l4472,1611r25,-13l4522,1595r154,l4693,1597r15,5l4750,1586r45,-6l4837,1583r37,8l4909,1606r30,18l4963,1650r21,33l4996,1718r4,39l4995,1797r-100,472l4886,2295r-19,20l4843,2328r-28,4l4652,2332r-24,-4l4608,2317r-20,11l4563,2332r-163,l4380,2330r-20,-9l4341,2330r-20,2l4160,2332r-19,-2l4125,2323r-38,14l4047,2347r-45,3l3960,2347r-39,-10l3886,2321r-30,-24l3838,2349r-26,46l3780,2433r-41,33l3695,2492r-52,20l3586,2524r-63,3l3490,2527r-34,-3l3423,2518r-33,-9l3358,2496r-30,-18l3302,2452r-18,-26l3271,2398r-7,-31l3262,2332r-172,l3069,2330r-16,-7l3036,2310r-16,13l3001,2330r-21,2l2818,2332r-17,-2l2785,2324r-13,-9l2747,2328r-24,4l2559,2332r-25,-4l2512,2319r-16,-17l2488,2291r-5,-13l2446,2304r-43,20l2357,2339r-52,10l2294,2349r-49,1l2190,2347r-48,-10l2101,2323r-35,-22l2036,2271r-9,-13l2018,2243r-6,26l2003,2295r-18,20l1960,2328r-27,4l1770,2332r-21,-2l1731,2323r-17,-13l1688,2326r-29,6l1485,2332r-21,-4l1446,2321r-17,-13l1413,2321r-19,7l1374,2332r-137,l1207,2326r-26,-16l1166,2321r-18,7l1128,2332r-173,l909,2319r-30,-37l874,2258r1,-22l1040,1464r28,-46l1120,1399r256,l1416,1410r30,30l1457,1480r,17l1455,1514r,26l1462,1523r10,-20l1479,1482r7,-16l1492,1455r2,-6l1507,1429r17,-17l1546,1403r22,-4l1824,1399r22,4l1866,1412r17,15l1907,1409r26,-15l1964,1386r32,-3xe" filled="f" strokeweight=".04164mm">
              <v:path arrowok="t"/>
            </v:shape>
            <v:shape id="_x0000_s1039" style="position:absolute;left:959;top:1484;width:863;height:772" coordorigin="959,1484" coordsize="863,772" path="m1496,2252r11,4l1640,2256r22,-15l1820,1504r2,-5l1820,1493r-4,-5l1805,1484r-222,l1577,1488r-7,3l1562,1503r-177,418l1381,1926r-2,6l1376,1939r-2,-4l1374,1919r3,-415l1374,1493r-6,-5l1357,1484r-216,l1118,1499,961,2236r-2,5l961,2247r4,5l975,2256r134,l1114,2255r8,-3l1133,2236r104,-566l1242,1654r2,5l1244,1670r-6,566l1242,2247r6,5l1259,2256r96,l1377,2245r247,-577l1627,1663r2,-6l1631,1654r2,-2l1633,1659r-4,11l1490,2236r,5l1492,2247r4,5xe" stroked="f">
              <v:path arrowok="t"/>
            </v:shape>
            <v:shape id="_x0000_s1038" style="position:absolute;left:1775;top:1680;width:280;height:577" coordorigin="1775,1680" coordsize="280,577" path="m1914,1680r-7,1l1901,1683r-5,6l1892,1694r-2,6l1775,2236r,5l1779,2252r11,4l1914,2256r19,-9l2053,1700r2,-6l2053,1689r-4,-6l2038,1680r-124,xe" stroked="f">
              <v:path arrowok="t"/>
            </v:shape>
            <v:shape id="_x0000_s1037" style="position:absolute;left:1775;top:1680;width:280;height:577" coordorigin="1775,1680" coordsize="280,577" path="m1914,1680r124,l2049,1683r4,6l2055,1694r-2,6l1938,2236r-11,16l1914,2256r-124,l1779,2252r-4,-11l1775,2236r115,-536l1901,1683r6,-2l1914,1680xe" filled="f" strokecolor="white" strokeweight=".04206mm">
              <v:path arrowok="t"/>
            </v:shape>
            <v:shape id="_x0000_s1036" style="position:absolute;left:2075;top:1663;width:483;height:612" coordorigin="2075,1663" coordsize="483,612" path="m2338,2127r-13,15l2308,2153r-22,4l2268,2155r-13,-8l2248,2136r-3,-14l2245,2107r3,-18l2298,1851r5,-22l2310,1810r13,-15l2340,1784r22,-3l2377,1783r11,7l2394,1801r3,17l2396,1838r-4,20l2390,1878r,10l2392,1891r4,2l2542,1893r2,-2l2547,1884r,-6l2556,1832r3,-40l2555,1757r-11,-28l2525,1705r-26,-18l2466,1674r-41,-8l2377,1663r-46,2l2290,1672r-39,15l2218,1705r-28,28l2166,1768r-21,41l2131,1860r-50,236l2075,2136r2,36l2085,2201r14,24l2120,2243r25,15l2175,2267r33,6l2245,2275r23,l2301,2271r37,-5l2371,2255r34,-15l2434,2219r26,-27l2481,2160r11,-25l2503,2103r9,-33l2520,2039r1,-4l2521,2033r-3,-7l2510,2022r-133,l2373,2024r-7,8l2364,2037r-2,4l2362,2044r-4,20l2353,2087r-6,20l2338,2127xe" stroked="f">
              <v:path arrowok="t"/>
            </v:shape>
            <v:shape id="_x0000_s1035" style="position:absolute;left:2564;top:1484;width:520;height:772" coordorigin="2564,1484" coordsize="520,772" path="m3080,1794r4,-31l3080,1735r-9,-24l3057,1691r-21,-15l3010,1666r-31,-3l2940,1666r-32,10l2884,1687r-20,14l2849,1712r-7,10l2838,1726r2,-6l2842,1707r5,-22l2853,1659r17,-88l2875,1545r6,-22l2882,1510r4,-11l2884,1493r-3,-5l2870,1484r-125,l2723,1499r-159,737l2564,2241r2,6l2569,2252r12,4l2705,2256r22,-15l2808,1858r6,-18l2823,1823r12,-13l2851,1801r19,-4l2886,1799r11,6l2903,1812r2,8l2907,1825r,2l2905,1845r-4,21l2823,2236r-2,5l2823,2247r4,5l2838,2256r124,l2970,2255r5,-3l2980,2247r4,-6l2986,2236r94,-442xe" stroked="f">
              <v:path arrowok="t"/>
            </v:shape>
            <v:shape id="_x0000_s1034" style="position:absolute;left:3095;top:1680;width:279;height:577" coordorigin="3095,1680" coordsize="279,577" path="m3229,1680r-8,3l3217,1687r-3,5l3210,1700r-115,536l3095,2241r2,6l3101,2252r11,4l3236,2256r19,-9l3375,1700r,-6l3373,1689r-4,-6l3358,1680r-129,xe" stroked="f">
              <v:path arrowok="t"/>
            </v:shape>
            <v:shape id="_x0000_s1033" style="position:absolute;left:3343;top:1663;width:563;height:787" coordorigin="3343,1663" coordsize="563,787" path="m3858,1912r11,-48l3879,1820r9,-41l3895,1746r6,-28l3904,1701r2,-9l3906,1685r-2,-4l3902,1680r-140,l3758,1681r-2,2l3753,1691r,3l3739,1749r-1,l3726,1718r-18,-24l3686,1678r-28,-12l3627,1663r-36,3l3566,2064r1,-18l3603,1882r3,-16l3612,1847r7,-18l3632,1812r15,-11l3666,1797r18,4l3697,1809r7,12l3706,1836r,19l3703,1873r-34,159l3666,2050r-8,16l3649,2083r-11,13l3623,2103r-20,4l3584,2103r-11,-9l3566,2081r-4,-403l3534,1694r-22,20l3491,1740r-16,28l3462,1799r-11,30l3443,1860r-42,199l3395,2089r,29l3397,2146r6,26l3414,2195r14,19l3449,2229r26,9l3506,2241r34,-3l3573,2225r31,-20l3636,2179r2,l3614,2295r-8,22l3593,2332r-16,7l3554,2343r-22,l3517,2337r-7,-9l3508,2315r2,-18l3510,2295r-157,-8l3345,2302r-2,37l3347,2369r11,26l3373,2413r22,15l3421,2439r30,5l3486,2448r37,2l3564,2448r39,-6l3640,2433r33,-15l3704,2398r26,-24l3753,2345r16,-35l3782,2267r2,-5l3786,2245r5,-24l3799,2188r9,-37l3817,2107r9,-46l3849,1961r9,-49xe" stroked="f">
              <v:path arrowok="t"/>
            </v:shape>
            <v:shape id="_x0000_s1032" style="position:absolute;left:3343;top:1663;width:563;height:787" coordorigin="3343,1663" coordsize="563,787" path="m3566,2064r25,-398l3562,1678r4,403l3566,2064xe" stroked="f">
              <v:path arrowok="t"/>
            </v:shape>
            <v:shape id="_x0000_s1031" style="position:absolute;left:3882;top:1663;width:522;height:612" coordorigin="3882,1663" coordsize="522,612" path="m3961,1982r-23,25l3917,2037r-16,38l3888,2120r-6,37l3886,2192r9,27l3914,2243r24,17l3967,2271r38,4l4041,2271r32,-7l4060,2129r-4,-17l4058,2092r15,-168l4043,1934r-28,13l3988,1963r-27,19xe" stroked="f">
              <v:path arrowok="t"/>
            </v:shape>
            <v:shape id="_x0000_s1030" style="position:absolute;left:3882;top:1663;width:522;height:612" coordorigin="3882,1663" coordsize="522,612" path="m4399,1737r-14,-23l4365,1694r-26,-13l4306,1670r-43,-5l4213,1663r-46,2l4123,1672r-39,15l4047,1705r-32,26l3989,1763r-22,38l3952,1847r,9l3956,1860r4,2l4106,1862r8,-4l4119,1847r6,-20l4132,1809r9,-15l4156,1783r17,-10l4197,1772r16,3l4227,1783r7,14l4237,1814r-1,18l4227,1855r-17,18l4190,1886r-26,11l4136,1906r-63,18l4058,2092r9,-26l4080,2046r15,-17l4112,2018r25,-14l4169,1991r35,-15l4186,2066r-6,19l4171,2105r-11,19l4147,2138r-19,11l4106,2153r-20,-4l4071,2142r-11,-13l4073,2264r29,-15l4132,2229r30,-24l4162,2247r2,4l4165,2252r8,4l4313,2256r4,-1l4319,2252r2,-3l4321,2238r-2,-22l4322,2192r75,-352l4402,1801r2,-35l4399,1737xe" stroked="f">
              <v:path arrowok="t"/>
            </v:shape>
            <v:shape id="_x0000_s1029" style="position:absolute;left:4406;top:1663;width:515;height:593" coordorigin="4406,1663" coordsize="515,593" path="m4828,1665r-32,-2l4765,1668r-29,13l4706,1701r-24,25l4663,1751r-2,l4673,1700r,-11l4671,1685r-11,-5l4534,1680r-4,1l4525,1687r-3,4l4522,1694r-1,4l4521,1700r-115,530l4406,2240r2,5l4410,2249r3,3l4417,2255r2,1l4558,2256r3,-1l4565,2251r2,-4l4569,2241r,-5l4571,2232r,-3l4654,1845r7,-20l4673,1810r14,-9l4708,1797r16,2l4734,1805r5,11l4743,1829r-2,16l4660,2229r-2,3l4658,2245r2,4l4663,2252r4,3l4673,2256r127,l4802,2255r4,l4811,2252r4,-1l4817,2249r4,-8l4821,2236r2,-6l4823,2227r96,-443l4921,1753r-6,-27l4902,1703r-20,-18l4858,1674r-30,-9xe" stroked="f">
              <v:path arrowok="t"/>
            </v:shape>
            <v:shape id="_x0000_s1028" style="position:absolute;left:1912;top:1468;width:168;height:160" coordorigin="1912,1468" coordsize="168,160" path="m1997,1468r-27,3l1947,1482r-18,17l1916,1521r-4,26l1916,1572r13,23l1947,1613r23,11l1997,1628r26,-4l2047,1613r17,-18l2077,1572r4,-25l2077,1521r-13,-22l2047,1482r-24,-11l1997,1468xe" stroked="f">
              <v:path arrowok="t"/>
            </v:shape>
            <v:shape id="_x0000_s1027" style="position:absolute;left:3223;top:1468;width:168;height:160" coordorigin="3223,1468" coordsize="168,160" path="m3308,1468r-28,3l3258,1482r-18,17l3227,1521r-4,26l3227,1572r13,23l3258,1613r22,11l3308,1628r26,-4l3358,1613r17,-18l3388,1572r3,-25l3388,1521r-13,-22l3358,1482r-24,-11l3308,1468xe" stroked="f">
              <v:path arrowok="t"/>
            </v:shape>
            <w10:wrap anchorx="page" anchory="page"/>
          </v:group>
        </w:pict>
      </w:r>
    </w:p>
    <w:p w14:paraId="5D639A6B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127E92A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0328D87D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105D9EC" w14:textId="77777777" w:rsidR="00154B36" w:rsidRPr="00DE66F4" w:rsidRDefault="00154B36" w:rsidP="00DE66F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8861A83" w14:textId="77777777" w:rsidR="00154B36" w:rsidRPr="00DE66F4" w:rsidRDefault="0091607E" w:rsidP="00DE66F4">
      <w:pPr>
        <w:spacing w:before="14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vi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es </w:t>
      </w:r>
      <w:r w:rsidRPr="00DE66F4">
        <w:rPr>
          <w:rFonts w:asciiTheme="minorHAnsi" w:eastAsia="Arial" w:hAnsiTheme="minorHAnsi" w:cstheme="minorHAnsi"/>
          <w:sz w:val="22"/>
          <w:szCs w:val="22"/>
        </w:rPr>
        <w:t>●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E66F4">
        <w:rPr>
          <w:rFonts w:asciiTheme="minorHAnsi" w:eastAsia="Arial" w:hAnsiTheme="minorHAnsi" w:cstheme="minorHAnsi"/>
          <w:sz w:val="22"/>
          <w:szCs w:val="22"/>
        </w:rPr>
        <w:t>20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minist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ation</w:t>
      </w:r>
      <w:r w:rsidRPr="00DE66F4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uildi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●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z w:val="22"/>
          <w:szCs w:val="22"/>
        </w:rPr>
        <w:t>87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2313</w:t>
      </w:r>
      <w:r w:rsidRPr="00DE66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● </w:t>
      </w:r>
      <w:hyperlink r:id="rId21">
        <w:r w:rsidRPr="00DE66F4">
          <w:rPr>
            <w:rFonts w:asciiTheme="minorHAnsi" w:eastAsia="Arial" w:hAnsiTheme="minorHAnsi" w:cstheme="minorHAnsi"/>
            <w:sz w:val="22"/>
            <w:szCs w:val="22"/>
          </w:rPr>
          <w:t>ww</w:t>
        </w:r>
        <w:r w:rsidRPr="00DE66F4">
          <w:rPr>
            <w:rFonts w:asciiTheme="minorHAnsi" w:eastAsia="Arial" w:hAnsiTheme="minorHAnsi" w:cstheme="minorHAnsi"/>
            <w:spacing w:val="-2"/>
            <w:sz w:val="22"/>
            <w:szCs w:val="22"/>
          </w:rPr>
          <w:t>w</w:t>
        </w:r>
        <w:r w:rsidRPr="00DE66F4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DE66F4">
          <w:rPr>
            <w:rFonts w:asciiTheme="minorHAnsi" w:eastAsia="Arial" w:hAnsiTheme="minorHAnsi" w:cstheme="minorHAnsi"/>
            <w:sz w:val="22"/>
            <w:szCs w:val="22"/>
          </w:rPr>
          <w:t>care</w:t>
        </w:r>
        <w:r w:rsidRPr="00DE66F4">
          <w:rPr>
            <w:rFonts w:asciiTheme="minorHAnsi" w:eastAsia="Arial" w:hAnsiTheme="minorHAnsi" w:cstheme="minorHAnsi"/>
            <w:spacing w:val="2"/>
            <w:sz w:val="22"/>
            <w:szCs w:val="22"/>
          </w:rPr>
          <w:t>e</w:t>
        </w:r>
        <w:r w:rsidRPr="00DE66F4">
          <w:rPr>
            <w:rFonts w:asciiTheme="minorHAnsi" w:eastAsia="Arial" w:hAnsiTheme="minorHAnsi" w:cstheme="minorHAnsi"/>
            <w:sz w:val="22"/>
            <w:szCs w:val="22"/>
          </w:rPr>
          <w:t>r</w:t>
        </w:r>
        <w:r w:rsidRPr="00DE66F4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DE66F4">
          <w:rPr>
            <w:rFonts w:asciiTheme="minorHAnsi" w:eastAsia="Arial" w:hAnsiTheme="minorHAnsi" w:cstheme="minorHAnsi"/>
            <w:sz w:val="22"/>
            <w:szCs w:val="22"/>
          </w:rPr>
          <w:t>mtu.edu</w:t>
        </w:r>
      </w:hyperlink>
    </w:p>
    <w:p w14:paraId="7BB3F405" w14:textId="77777777" w:rsidR="00154B36" w:rsidRPr="00DE66F4" w:rsidRDefault="00154B36" w:rsidP="00DE66F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1A55B41" w14:textId="77777777" w:rsidR="00154B36" w:rsidRPr="00DE66F4" w:rsidRDefault="0091607E" w:rsidP="00DE66F4">
      <w:pPr>
        <w:ind w:left="3181" w:right="31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ease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no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te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EW 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ca</w:t>
      </w:r>
      <w:r w:rsidRPr="00DE66F4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b/>
          <w:i/>
          <w:sz w:val="22"/>
          <w:szCs w:val="22"/>
        </w:rPr>
        <w:t>!</w:t>
      </w:r>
    </w:p>
    <w:p w14:paraId="7FAA94C4" w14:textId="77777777" w:rsidR="00154B36" w:rsidRPr="00DE66F4" w:rsidRDefault="00154B36" w:rsidP="00DE66F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1A2055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B5743E7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3DD4EBC1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eer S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ces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ffe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2C65281A" w14:textId="77777777" w:rsidR="00154B36" w:rsidRPr="00DE66F4" w:rsidRDefault="00154B36" w:rsidP="00DE66F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FC030E2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My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ne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hs</w:t>
      </w:r>
    </w:p>
    <w:p w14:paraId="4B2013DC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ersona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,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o he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care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</w:p>
    <w:p w14:paraId="28A6BCE2" w14:textId="77777777" w:rsidR="00154B36" w:rsidRPr="00DE66F4" w:rsidRDefault="0091607E" w:rsidP="00DE66F4">
      <w:pPr>
        <w:tabs>
          <w:tab w:val="left" w:pos="820"/>
        </w:tabs>
        <w:spacing w:before="6"/>
        <w:ind w:left="824" w:right="244" w:hanging="360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ab/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NACEli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: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E66F4">
        <w:rPr>
          <w:rFonts w:asciiTheme="minorHAnsi" w:eastAsia="Arial" w:hAnsiTheme="minorHAnsi" w:cstheme="minorHAnsi"/>
          <w:sz w:val="22"/>
          <w:szCs w:val="22"/>
        </w:rPr>
        <w:t>ne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 po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 co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h co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E66F4">
        <w:rPr>
          <w:rFonts w:asciiTheme="minorHAnsi" w:eastAsia="Arial" w:hAnsiTheme="minorHAnsi" w:cstheme="minorHAnsi"/>
          <w:sz w:val="22"/>
          <w:szCs w:val="22"/>
        </w:rPr>
        <w:t>ob 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FA8FB67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30C154F8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ock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03E56A91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z w:val="22"/>
          <w:szCs w:val="22"/>
        </w:rPr>
        <w:t>us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q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et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1335E032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Job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4E69564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orpora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6CFDCBC8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5F7FA92C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o 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3F89DE04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ampus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271721E9" w14:textId="77777777" w:rsidR="00154B36" w:rsidRPr="00DE66F4" w:rsidRDefault="0091607E" w:rsidP="00DE66F4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areer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 s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s, co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erenc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s, 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 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>ati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ns</w:t>
      </w:r>
    </w:p>
    <w:p w14:paraId="3D7CB50C" w14:textId="77777777" w:rsidR="00154B36" w:rsidRPr="00DE66F4" w:rsidRDefault="00154B36" w:rsidP="00DE66F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3A592F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7D7C5961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67DE171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463E61A0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all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us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4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DE66F4">
        <w:rPr>
          <w:rFonts w:asciiTheme="minorHAnsi" w:eastAsia="Arial" w:hAnsiTheme="minorHAnsi" w:cstheme="minorHAnsi"/>
          <w:sz w:val="22"/>
          <w:szCs w:val="22"/>
        </w:rPr>
        <w:t>-2313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ona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eer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ad</w:t>
      </w:r>
      <w:r w:rsidRPr="00DE66F4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appoi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62340C18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Vi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eb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22">
        <w:r w:rsidRPr="00DE66F4">
          <w:rPr>
            <w:rFonts w:asciiTheme="minorHAnsi" w:eastAsia="Arial" w:hAnsiTheme="minorHAnsi" w:cstheme="minorHAnsi"/>
            <w:spacing w:val="-4"/>
            <w:position w:val="-1"/>
            <w:sz w:val="22"/>
            <w:szCs w:val="22"/>
          </w:rPr>
          <w:t>w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w</w:t>
        </w:r>
        <w:r w:rsidRPr="00DE66F4">
          <w:rPr>
            <w:rFonts w:asciiTheme="minorHAnsi" w:eastAsia="Arial" w:hAnsiTheme="minorHAnsi" w:cstheme="minorHAnsi"/>
            <w:spacing w:val="-4"/>
            <w:position w:val="-1"/>
            <w:sz w:val="22"/>
            <w:szCs w:val="22"/>
          </w:rPr>
          <w:t>w</w:t>
        </w:r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.c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areer</w:t>
        </w:r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.</w:t>
        </w:r>
        <w:r w:rsidRPr="00DE66F4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m</w:t>
        </w:r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DE66F4">
          <w:rPr>
            <w:rFonts w:asciiTheme="minorHAnsi" w:eastAsia="Arial" w:hAnsiTheme="minorHAnsi" w:cstheme="minorHAnsi"/>
            <w:spacing w:val="-3"/>
            <w:position w:val="-1"/>
            <w:sz w:val="22"/>
            <w:szCs w:val="22"/>
          </w:rPr>
          <w:t>u</w:t>
        </w:r>
        <w:r w:rsidRPr="00DE66F4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.</w:t>
        </w:r>
        <w:r w:rsidRPr="00DE66F4">
          <w:rPr>
            <w:rFonts w:asciiTheme="minorHAnsi" w:eastAsia="Arial" w:hAnsiTheme="minorHAnsi" w:cstheme="minorHAnsi"/>
            <w:position w:val="-1"/>
            <w:sz w:val="22"/>
            <w:szCs w:val="22"/>
          </w:rPr>
          <w:t>edu</w:t>
        </w:r>
      </w:hyperlink>
      <w:r w:rsidRPr="00DE66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addit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onal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position w:val="-1"/>
          <w:sz w:val="22"/>
          <w:szCs w:val="22"/>
        </w:rPr>
        <w:t>ion</w:t>
      </w:r>
    </w:p>
    <w:p w14:paraId="01C0CDD0" w14:textId="77777777" w:rsidR="00154B36" w:rsidRPr="00DE66F4" w:rsidRDefault="00154B36" w:rsidP="00DE66F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CA456EA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27A72B40" w14:textId="77777777" w:rsidR="00154B36" w:rsidRPr="00DE66F4" w:rsidRDefault="00154B36" w:rsidP="00DE66F4">
      <w:pPr>
        <w:rPr>
          <w:rFonts w:asciiTheme="minorHAnsi" w:hAnsiTheme="minorHAnsi" w:cstheme="minorHAnsi"/>
          <w:sz w:val="22"/>
          <w:szCs w:val="22"/>
        </w:rPr>
      </w:pPr>
    </w:p>
    <w:p w14:paraId="5332F15E" w14:textId="77777777" w:rsidR="00154B36" w:rsidRPr="00DE66F4" w:rsidRDefault="0091607E" w:rsidP="00DE66F4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so at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r Se</w:t>
      </w:r>
      <w:r w:rsidRPr="00DE66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DE66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462890D" w14:textId="77777777" w:rsidR="00154B36" w:rsidRPr="00DE66F4" w:rsidRDefault="00154B36" w:rsidP="00DE66F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33092C3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iew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oms</w:t>
      </w:r>
    </w:p>
    <w:p w14:paraId="697B10EA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Co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Pr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3144C530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Care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Res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DE66F4">
        <w:rPr>
          <w:rFonts w:asciiTheme="minorHAnsi" w:eastAsia="Arial" w:hAnsiTheme="minorHAnsi" w:cstheme="minorHAnsi"/>
          <w:sz w:val="22"/>
          <w:szCs w:val="22"/>
        </w:rPr>
        <w:t>ibr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ry</w:t>
      </w:r>
    </w:p>
    <w:p w14:paraId="364D96A8" w14:textId="77777777" w:rsidR="00154B36" w:rsidRPr="00DE66F4" w:rsidRDefault="0091607E" w:rsidP="00DE66F4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hAnsiTheme="minorHAnsi" w:cstheme="minorHAnsi"/>
          <w:sz w:val="22"/>
          <w:szCs w:val="22"/>
        </w:rPr>
        <w:t xml:space="preserve">   </w:t>
      </w:r>
      <w:r w:rsidRPr="00DE66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z w:val="22"/>
          <w:szCs w:val="22"/>
        </w:rPr>
        <w:t>ie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DE66F4">
        <w:rPr>
          <w:rFonts w:asciiTheme="minorHAnsi" w:eastAsia="Arial" w:hAnsiTheme="minorHAnsi" w:cstheme="minorHAnsi"/>
          <w:sz w:val="22"/>
          <w:szCs w:val="22"/>
        </w:rPr>
        <w:t>ly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l S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ta</w:t>
      </w:r>
      <w:r w:rsidRPr="00DE66F4">
        <w:rPr>
          <w:rFonts w:asciiTheme="minorHAnsi" w:eastAsia="Arial" w:hAnsiTheme="minorHAnsi" w:cstheme="minorHAnsi"/>
          <w:sz w:val="22"/>
          <w:szCs w:val="22"/>
        </w:rPr>
        <w:t>ff</w:t>
      </w:r>
    </w:p>
    <w:p w14:paraId="59998B2A" w14:textId="77777777" w:rsidR="00154B36" w:rsidRPr="00DE66F4" w:rsidRDefault="00154B36" w:rsidP="00DE66F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27CA5D1" w14:textId="77777777" w:rsidR="00154B36" w:rsidRPr="00DE66F4" w:rsidRDefault="0091607E" w:rsidP="00DE66F4">
      <w:pPr>
        <w:ind w:left="104" w:right="399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r…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in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 cur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DE66F4">
        <w:rPr>
          <w:rFonts w:asciiTheme="minorHAnsi" w:eastAsia="Arial" w:hAnsiTheme="minorHAnsi" w:cstheme="minorHAnsi"/>
          <w:sz w:val="22"/>
          <w:szCs w:val="22"/>
        </w:rPr>
        <w:t>th,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sid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til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g “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Pla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.”</w:t>
      </w:r>
      <w:r w:rsidRPr="00DE66F4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t’s a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ti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l Pl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ing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z w:val="22"/>
          <w:szCs w:val="22"/>
        </w:rPr>
        <w:t>st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FREE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z w:val="22"/>
          <w:szCs w:val="22"/>
        </w:rPr>
        <w:t>ichi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z w:val="22"/>
          <w:szCs w:val="22"/>
        </w:rPr>
        <w:t>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ke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ck 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“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DE66F4">
        <w:rPr>
          <w:rFonts w:asciiTheme="minorHAnsi" w:eastAsia="Arial" w:hAnsiTheme="minorHAnsi" w:cstheme="minorHAnsi"/>
          <w:sz w:val="22"/>
          <w:szCs w:val="22"/>
        </w:rPr>
        <w:t>re 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lts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E66F4">
        <w:rPr>
          <w:rFonts w:asciiTheme="minorHAnsi" w:eastAsia="Arial" w:hAnsiTheme="minorHAnsi" w:cstheme="minorHAnsi"/>
          <w:sz w:val="22"/>
          <w:szCs w:val="22"/>
        </w:rPr>
        <w:t>ith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isor,”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pacing w:val="10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-</w:t>
      </w:r>
    </w:p>
    <w:p w14:paraId="32F241C8" w14:textId="77777777" w:rsidR="00154B36" w:rsidRPr="00DE66F4" w:rsidRDefault="0091607E" w:rsidP="00DE66F4">
      <w:pPr>
        <w:spacing w:before="4"/>
        <w:ind w:left="104" w:right="166"/>
        <w:rPr>
          <w:rFonts w:asciiTheme="minorHAnsi" w:eastAsia="Arial" w:hAnsiTheme="minorHAnsi" w:cstheme="minorHAnsi"/>
          <w:sz w:val="22"/>
          <w:szCs w:val="22"/>
        </w:rPr>
      </w:pP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DE66F4">
        <w:rPr>
          <w:rFonts w:asciiTheme="minorHAnsi" w:eastAsia="Arial" w:hAnsiTheme="minorHAnsi" w:cstheme="minorHAnsi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tme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E66F4">
        <w:rPr>
          <w:rFonts w:asciiTheme="minorHAnsi" w:eastAsia="Arial" w:hAnsiTheme="minorHAnsi" w:cstheme="minorHAnsi"/>
          <w:sz w:val="22"/>
          <w:szCs w:val="22"/>
        </w:rPr>
        <w:t>th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ices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z w:val="22"/>
          <w:szCs w:val="22"/>
        </w:rPr>
        <w:t>re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r 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E66F4">
        <w:rPr>
          <w:rFonts w:asciiTheme="minorHAnsi" w:eastAsia="Arial" w:hAnsiTheme="minorHAnsi" w:cstheme="minorHAnsi"/>
          <w:sz w:val="22"/>
          <w:szCs w:val="22"/>
        </w:rPr>
        <w:t>isor to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DE66F4">
        <w:rPr>
          <w:rFonts w:asciiTheme="minorHAnsi" w:eastAsia="Arial" w:hAnsiTheme="minorHAnsi" w:cstheme="minorHAnsi"/>
          <w:sz w:val="22"/>
          <w:szCs w:val="22"/>
        </w:rPr>
        <w:t>lp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E66F4">
        <w:rPr>
          <w:rFonts w:asciiTheme="minorHAnsi" w:eastAsia="Arial" w:hAnsiTheme="minorHAnsi" w:cstheme="minorHAnsi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E66F4">
        <w:rPr>
          <w:rFonts w:asciiTheme="minorHAnsi" w:eastAsia="Arial" w:hAnsiTheme="minorHAnsi" w:cstheme="minorHAnsi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E66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E66F4">
        <w:rPr>
          <w:rFonts w:asciiTheme="minorHAnsi" w:eastAsia="Arial" w:hAnsiTheme="minorHAnsi" w:cstheme="minorHAnsi"/>
          <w:sz w:val="22"/>
          <w:szCs w:val="22"/>
        </w:rPr>
        <w:t>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E66F4">
        <w:rPr>
          <w:rFonts w:asciiTheme="minorHAnsi" w:eastAsia="Arial" w:hAnsiTheme="minorHAnsi" w:cstheme="minorHAnsi"/>
          <w:sz w:val="22"/>
          <w:szCs w:val="22"/>
        </w:rPr>
        <w:t>iscuss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DE66F4">
        <w:rPr>
          <w:rFonts w:asciiTheme="minorHAnsi" w:eastAsia="Arial" w:hAnsiTheme="minorHAnsi" w:cstheme="minorHAnsi"/>
          <w:sz w:val="22"/>
          <w:szCs w:val="22"/>
        </w:rPr>
        <w:t>r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E66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E66F4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E66F4">
        <w:rPr>
          <w:rFonts w:asciiTheme="minorHAnsi" w:eastAsia="Arial" w:hAnsiTheme="minorHAnsi" w:cstheme="minorHAnsi"/>
          <w:sz w:val="22"/>
          <w:szCs w:val="22"/>
        </w:rPr>
        <w:t>l</w:t>
      </w:r>
      <w:r w:rsidRPr="00DE66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DE66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E66F4">
        <w:rPr>
          <w:rFonts w:asciiTheme="minorHAnsi" w:eastAsia="Arial" w:hAnsiTheme="minorHAnsi" w:cstheme="minorHAnsi"/>
          <w:sz w:val="22"/>
          <w:szCs w:val="22"/>
        </w:rPr>
        <w:t>s.</w:t>
      </w:r>
    </w:p>
    <w:sectPr w:rsidR="00154B36" w:rsidRPr="00DE66F4">
      <w:headerReference w:type="default" r:id="rId23"/>
      <w:pgSz w:w="12240" w:h="15840"/>
      <w:pgMar w:top="1480" w:right="980" w:bottom="280" w:left="7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ADD5D" w14:textId="77777777" w:rsidR="0091607E" w:rsidRDefault="0091607E">
      <w:r>
        <w:separator/>
      </w:r>
    </w:p>
  </w:endnote>
  <w:endnote w:type="continuationSeparator" w:id="0">
    <w:p w14:paraId="5EAC9811" w14:textId="77777777" w:rsidR="0091607E" w:rsidRDefault="0091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E5216" w14:textId="77777777" w:rsidR="0091607E" w:rsidRDefault="0091607E">
      <w:r>
        <w:separator/>
      </w:r>
    </w:p>
  </w:footnote>
  <w:footnote w:type="continuationSeparator" w:id="0">
    <w:p w14:paraId="7BB69C68" w14:textId="77777777" w:rsidR="0091607E" w:rsidRDefault="00916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B33F5" w14:textId="77777777" w:rsidR="00154B36" w:rsidRDefault="0091607E">
    <w:pPr>
      <w:spacing w:line="200" w:lineRule="exact"/>
    </w:pPr>
    <w:r>
      <w:pict w14:anchorId="2B851CA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2.2pt;margin-top:51.75pt;width:108.9pt;height:38.4pt;z-index:-1798;mso-position-horizontal-relative:page;mso-position-vertical-relative:page" filled="f" stroked="f">
          <v:textbox inset="0,0,0,0">
            <w:txbxContent>
              <w:p w14:paraId="5C7E5214" w14:textId="77777777" w:rsidR="00154B36" w:rsidRDefault="0091607E">
                <w:pPr>
                  <w:spacing w:line="240" w:lineRule="exact"/>
                  <w:ind w:left="20" w:right="-33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2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34</w:t>
                </w:r>
                <w:r>
                  <w:rPr>
                    <w:rFonts w:ascii="Arial" w:eastAsia="Arial" w:hAnsi="Arial" w:cs="Arial"/>
                    <w:spacing w:val="-2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>T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o</w:t>
                </w:r>
                <w:r>
                  <w:rPr>
                    <w:rFonts w:ascii="Arial" w:eastAsia="Arial" w:hAnsi="Arial" w:cs="Arial"/>
                    <w:spacing w:val="-4"/>
                    <w:sz w:val="22"/>
                    <w:szCs w:val="22"/>
                  </w:rPr>
                  <w:t>w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ns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e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nd</w:t>
                </w:r>
                <w:r>
                  <w:rPr>
                    <w:rFonts w:ascii="Arial" w:eastAsia="Arial" w:hAnsi="Arial" w:cs="Arial"/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D</w:t>
                </w:r>
                <w:r>
                  <w:rPr>
                    <w:rFonts w:ascii="Arial" w:eastAsia="Arial" w:hAnsi="Arial" w:cs="Arial"/>
                    <w:spacing w:val="1"/>
                    <w:sz w:val="22"/>
                    <w:szCs w:val="22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22"/>
                    <w:szCs w:val="22"/>
                  </w:rPr>
                  <w:t>v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e</w:t>
                </w:r>
              </w:p>
              <w:p w14:paraId="751FA905" w14:textId="77777777" w:rsidR="00154B36" w:rsidRDefault="0091607E">
                <w:pPr>
                  <w:spacing w:line="240" w:lineRule="exact"/>
                  <w:ind w:left="20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H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u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>g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hto</w:t>
                </w:r>
                <w:r>
                  <w:rPr>
                    <w:rFonts w:ascii="Arial" w:eastAsia="Arial" w:hAnsi="Arial" w:cs="Arial"/>
                    <w:spacing w:val="-2"/>
                    <w:sz w:val="22"/>
                    <w:szCs w:val="22"/>
                  </w:rPr>
                  <w:t>n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,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4"/>
                    <w:sz w:val="22"/>
                    <w:szCs w:val="22"/>
                  </w:rPr>
                  <w:t>M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I 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4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9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9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3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1</w:t>
                </w:r>
              </w:p>
              <w:p w14:paraId="5AA42A43" w14:textId="77777777" w:rsidR="00154B36" w:rsidRDefault="0091607E">
                <w:pPr>
                  <w:spacing w:before="2"/>
                  <w:ind w:left="20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pril 7,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2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0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11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5EDB7" w14:textId="77777777" w:rsidR="00154B36" w:rsidRDefault="0091607E">
    <w:pPr>
      <w:spacing w:line="200" w:lineRule="exact"/>
    </w:pPr>
    <w:r>
      <w:pict w14:anchorId="2CA80AC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2pt;margin-top:55pt;width:109.2pt;height:41.6pt;z-index:-1797;mso-position-horizontal-relative:page;mso-position-vertical-relative:page" filled="f" stroked="f">
          <v:textbox inset="0,0,0,0">
            <w:txbxContent>
              <w:p w14:paraId="0F092305" w14:textId="77777777" w:rsidR="00154B36" w:rsidRDefault="0091607E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1234 To</w:t>
                </w:r>
                <w:r>
                  <w:rPr>
                    <w:spacing w:val="-1"/>
                    <w:sz w:val="24"/>
                    <w:szCs w:val="24"/>
                  </w:rPr>
                  <w:t>w</w:t>
                </w:r>
                <w:r>
                  <w:rPr>
                    <w:sz w:val="24"/>
                    <w:szCs w:val="24"/>
                  </w:rPr>
                  <w:t>nsend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D</w:t>
                </w: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z w:val="24"/>
                    <w:szCs w:val="24"/>
                  </w:rPr>
                  <w:t>ive</w:t>
                </w:r>
              </w:p>
              <w:p w14:paraId="6C9134C8" w14:textId="77777777" w:rsidR="00154B36" w:rsidRDefault="0091607E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Hou</w:t>
                </w:r>
                <w:r>
                  <w:rPr>
                    <w:spacing w:val="-3"/>
                    <w:sz w:val="24"/>
                    <w:szCs w:val="24"/>
                  </w:rPr>
                  <w:t>g</w:t>
                </w:r>
                <w:r>
                  <w:rPr>
                    <w:sz w:val="24"/>
                    <w:szCs w:val="24"/>
                  </w:rPr>
                  <w:t xml:space="preserve">hton, </w:t>
                </w:r>
                <w:r>
                  <w:rPr>
                    <w:spacing w:val="3"/>
                    <w:sz w:val="24"/>
                    <w:szCs w:val="24"/>
                  </w:rPr>
                  <w:t>M</w:t>
                </w:r>
                <w:r>
                  <w:rPr>
                    <w:sz w:val="24"/>
                    <w:szCs w:val="24"/>
                  </w:rPr>
                  <w:t>I</w:t>
                </w:r>
                <w:r>
                  <w:rPr>
                    <w:spacing w:val="57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49931</w:t>
                </w:r>
              </w:p>
              <w:p w14:paraId="19A2BED1" w14:textId="77777777" w:rsidR="00154B36" w:rsidRDefault="0091607E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spacing w:val="-1"/>
                    <w:sz w:val="24"/>
                    <w:szCs w:val="24"/>
                  </w:rPr>
                  <w:t>Fe</w:t>
                </w:r>
                <w:r>
                  <w:rPr>
                    <w:sz w:val="24"/>
                    <w:szCs w:val="24"/>
                  </w:rPr>
                  <w:t>b</w:t>
                </w: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pacing w:val="2"/>
                    <w:sz w:val="24"/>
                    <w:szCs w:val="24"/>
                  </w:rPr>
                  <w:t>u</w:t>
                </w:r>
                <w:r>
                  <w:rPr>
                    <w:spacing w:val="-1"/>
                    <w:sz w:val="24"/>
                    <w:szCs w:val="24"/>
                  </w:rPr>
                  <w:t>a</w:t>
                </w:r>
                <w:r>
                  <w:rPr>
                    <w:spacing w:val="4"/>
                    <w:sz w:val="24"/>
                    <w:szCs w:val="24"/>
                  </w:rPr>
                  <w:t>r</w:t>
                </w:r>
                <w:r>
                  <w:rPr>
                    <w:sz w:val="24"/>
                    <w:szCs w:val="24"/>
                  </w:rPr>
                  <w:t>y</w:t>
                </w:r>
                <w:r>
                  <w:rPr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1, 2011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84321" w14:textId="77777777" w:rsidR="00154B36" w:rsidRDefault="0091607E">
    <w:pPr>
      <w:spacing w:line="200" w:lineRule="exact"/>
    </w:pPr>
    <w:r>
      <w:pict w14:anchorId="45B165C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.2pt;margin-top:65.6pt;width:145.35pt;height:41.6pt;z-index:-1796;mso-position-horizontal-relative:page;mso-position-vertical-relative:page" filled="f" stroked="f">
          <v:textbox inset="0,0,0,0">
            <w:txbxContent>
              <w:p w14:paraId="0BA04332" w14:textId="77777777" w:rsidR="00154B36" w:rsidRDefault="0091607E">
                <w:pPr>
                  <w:spacing w:line="260" w:lineRule="exact"/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14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0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0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</w:t>
                </w:r>
                <w:r>
                  <w:rPr>
                    <w:rFonts w:ascii="Arial" w:eastAsia="Arial" w:hAnsi="Arial" w:cs="Arial"/>
                    <w:spacing w:val="-3"/>
                    <w:sz w:val="24"/>
                    <w:szCs w:val="24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en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Dr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>v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e</w:t>
                </w:r>
              </w:p>
              <w:p w14:paraId="1E3E9E5F" w14:textId="77777777" w:rsidR="00154B36" w:rsidRDefault="0091607E">
                <w:pPr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Ho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u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g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,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M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c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>g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4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99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3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1</w:t>
                </w:r>
              </w:p>
              <w:p w14:paraId="634E67BE" w14:textId="77777777" w:rsidR="00154B36" w:rsidRDefault="0091607E">
                <w:pPr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Fe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b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ru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ry</w:t>
                </w:r>
                <w:r>
                  <w:rPr>
                    <w:rFonts w:ascii="Arial" w:eastAsia="Arial" w:hAnsi="Arial" w:cs="Arial"/>
                    <w:spacing w:val="-3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21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,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20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1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CCAF" w14:textId="77777777" w:rsidR="00154B36" w:rsidRDefault="0091607E">
    <w:pPr>
      <w:spacing w:line="200" w:lineRule="exact"/>
    </w:pPr>
    <w:r>
      <w:pict w14:anchorId="419A711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.2pt;margin-top:67.9pt;width:118.5pt;height:41.6pt;z-index:-1795;mso-position-horizontal-relative:page;mso-position-vertical-relative:page" filled="f" stroked="f">
          <v:textbox inset="0,0,0,0">
            <w:txbxContent>
              <w:p w14:paraId="53C4E19B" w14:textId="77777777" w:rsidR="00154B36" w:rsidRDefault="0091607E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12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3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4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</w:t>
                </w:r>
                <w:r>
                  <w:rPr>
                    <w:rFonts w:ascii="Arial" w:eastAsia="Arial" w:hAnsi="Arial" w:cs="Arial"/>
                    <w:spacing w:val="-3"/>
                    <w:sz w:val="24"/>
                    <w:szCs w:val="24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en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Dr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>v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e</w:t>
                </w:r>
              </w:p>
              <w:p w14:paraId="430FD199" w14:textId="77777777" w:rsidR="00154B36" w:rsidRDefault="0091607E">
                <w:pPr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Ho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u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g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,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 xml:space="preserve">MI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4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9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9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3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1</w:t>
                </w:r>
              </w:p>
              <w:p w14:paraId="50E8AFB3" w14:textId="77777777" w:rsidR="00154B36" w:rsidRDefault="0091607E">
                <w:pPr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p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 xml:space="preserve">l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11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,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20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1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7861" w14:textId="77777777" w:rsidR="00154B36" w:rsidRDefault="00154B36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2DA6" w14:textId="77777777" w:rsidR="00154B36" w:rsidRDefault="00154B36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10CDA"/>
    <w:multiLevelType w:val="multilevel"/>
    <w:tmpl w:val="79A658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B36"/>
    <w:rsid w:val="00154B36"/>
    <w:rsid w:val="0091607E"/>
    <w:rsid w:val="00DE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0D20EA0"/>
  <w15:docId w15:val="{805B3271-4944-4C6B-91E3-47ABE88F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E66F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66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doe@mtu.edu" TargetMode="External"/><Relationship Id="rId13" Type="http://schemas.openxmlformats.org/officeDocument/2006/relationships/hyperlink" Target="mailto:jdoe@mtu.edu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yperlink" Target="http://www.career.mtu.edu" TargetMode="External"/><Relationship Id="rId7" Type="http://schemas.openxmlformats.org/officeDocument/2006/relationships/hyperlink" Target="mailto:career@gmail.com" TargetMode="Externa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edoe@mtu.ed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mailto:jdoe@mtu.edu" TargetMode="Externa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mailto:jdoe@mtu.edu" TargetMode="External"/><Relationship Id="rId14" Type="http://schemas.openxmlformats.org/officeDocument/2006/relationships/hyperlink" Target="mailto:janedoe@mtu.edu" TargetMode="External"/><Relationship Id="rId22" Type="http://schemas.openxmlformats.org/officeDocument/2006/relationships/hyperlink" Target="http://www.career.mt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5447</Words>
  <Characters>31049</Characters>
  <Application>Microsoft Office Word</Application>
  <DocSecurity>0</DocSecurity>
  <Lines>258</Lines>
  <Paragraphs>72</Paragraphs>
  <ScaleCrop>false</ScaleCrop>
  <Company/>
  <LinksUpToDate>false</LinksUpToDate>
  <CharactersWithSpaces>36424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2021-06-29T08:39:00Z</dcterms:created>
  <dcterms:modified xsi:type="dcterms:W3CDTF">2021-06-29T08:42:00Z</dcterms:modified>
</cp:coreProperties>
</file>